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1B5FA" w14:textId="77777777" w:rsidR="0087441B" w:rsidRDefault="0087441B">
      <w:pPr>
        <w:spacing w:before="3" w:line="100" w:lineRule="exact"/>
        <w:rPr>
          <w:sz w:val="11"/>
          <w:szCs w:val="11"/>
        </w:rPr>
      </w:pPr>
    </w:p>
    <w:p w14:paraId="2FE23641" w14:textId="54FC4DE9" w:rsidR="00524211" w:rsidRPr="00524211" w:rsidRDefault="00524211">
      <w:pPr>
        <w:ind w:left="100"/>
        <w:rPr>
          <w:rFonts w:ascii="Bookman Old Style" w:eastAsia="Bookman Old Style" w:hAnsi="Bookman Old Style" w:cs="Bookman Old Style"/>
          <w:b/>
          <w:bCs/>
          <w:sz w:val="22"/>
          <w:szCs w:val="22"/>
        </w:rPr>
      </w:pPr>
      <w:r w:rsidRPr="00524211">
        <w:rPr>
          <w:rFonts w:ascii="Calibri" w:hAnsi="Calibri" w:cs="Calibri"/>
          <w:b/>
          <w:bCs/>
          <w:sz w:val="24"/>
          <w:szCs w:val="24"/>
        </w:rPr>
        <w:t>Vijay Simons</w:t>
      </w:r>
    </w:p>
    <w:p w14:paraId="5D831681" w14:textId="77777777" w:rsidR="00524211" w:rsidRDefault="00524211">
      <w:pPr>
        <w:ind w:left="100"/>
        <w:rPr>
          <w:rFonts w:ascii="Bookman Old Style" w:eastAsia="Bookman Old Style" w:hAnsi="Bookman Old Style" w:cs="Bookman Old Style"/>
        </w:rPr>
      </w:pPr>
    </w:p>
    <w:p w14:paraId="507F2C8F" w14:textId="62CFEB4F" w:rsidR="0087441B" w:rsidRDefault="00524211">
      <w:pPr>
        <w:ind w:left="100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SU</w:t>
      </w:r>
      <w:r>
        <w:rPr>
          <w:rFonts w:ascii="Bookman Old Style" w:eastAsia="Bookman Old Style" w:hAnsi="Bookman Old Style" w:cs="Bookman Old Style"/>
          <w:spacing w:val="-1"/>
        </w:rPr>
        <w:t>M</w:t>
      </w:r>
      <w:r>
        <w:rPr>
          <w:rFonts w:ascii="Bookman Old Style" w:eastAsia="Bookman Old Style" w:hAnsi="Bookman Old Style" w:cs="Bookman Old Style"/>
          <w:spacing w:val="1"/>
        </w:rPr>
        <w:t>M</w:t>
      </w:r>
      <w:r>
        <w:rPr>
          <w:rFonts w:ascii="Bookman Old Style" w:eastAsia="Bookman Old Style" w:hAnsi="Bookman Old Style" w:cs="Bookman Old Style"/>
          <w:spacing w:val="-1"/>
        </w:rPr>
        <w:t>A</w:t>
      </w:r>
      <w:r>
        <w:rPr>
          <w:rFonts w:ascii="Bookman Old Style" w:eastAsia="Bookman Old Style" w:hAnsi="Bookman Old Style" w:cs="Bookman Old Style"/>
        </w:rPr>
        <w:t>RY</w:t>
      </w:r>
      <w:r>
        <w:rPr>
          <w:rFonts w:ascii="Bookman Old Style" w:eastAsia="Bookman Old Style" w:hAnsi="Bookman Old Style" w:cs="Bookman Old Style"/>
          <w:spacing w:val="-22"/>
        </w:rPr>
        <w:t xml:space="preserve"> </w:t>
      </w:r>
      <w:r>
        <w:rPr>
          <w:rFonts w:ascii="Bookman Old Style" w:eastAsia="Bookman Old Style" w:hAnsi="Bookman Old Style" w:cs="Bookman Old Style"/>
          <w:spacing w:val="1"/>
        </w:rPr>
        <w:t>OF</w:t>
      </w:r>
    </w:p>
    <w:p w14:paraId="39DD43A4" w14:textId="77777777" w:rsidR="0087441B" w:rsidRDefault="00524211" w:rsidP="00524211">
      <w:pPr>
        <w:spacing w:line="220" w:lineRule="exact"/>
        <w:ind w:right="-50" w:firstLine="100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  <w:spacing w:val="-1"/>
        </w:rPr>
        <w:t>Q</w:t>
      </w:r>
      <w:r>
        <w:rPr>
          <w:rFonts w:ascii="Bookman Old Style" w:eastAsia="Bookman Old Style" w:hAnsi="Bookman Old Style" w:cs="Bookman Old Style"/>
        </w:rPr>
        <w:t>U</w:t>
      </w:r>
      <w:r>
        <w:rPr>
          <w:rFonts w:ascii="Bookman Old Style" w:eastAsia="Bookman Old Style" w:hAnsi="Bookman Old Style" w:cs="Bookman Old Style"/>
          <w:spacing w:val="-1"/>
        </w:rPr>
        <w:t>A</w:t>
      </w:r>
      <w:r>
        <w:rPr>
          <w:rFonts w:ascii="Bookman Old Style" w:eastAsia="Bookman Old Style" w:hAnsi="Bookman Old Style" w:cs="Bookman Old Style"/>
        </w:rPr>
        <w:t>L</w:t>
      </w:r>
      <w:r>
        <w:rPr>
          <w:rFonts w:ascii="Bookman Old Style" w:eastAsia="Bookman Old Style" w:hAnsi="Bookman Old Style" w:cs="Bookman Old Style"/>
          <w:spacing w:val="2"/>
        </w:rPr>
        <w:t>I</w:t>
      </w:r>
      <w:r>
        <w:rPr>
          <w:rFonts w:ascii="Bookman Old Style" w:eastAsia="Bookman Old Style" w:hAnsi="Bookman Old Style" w:cs="Bookman Old Style"/>
        </w:rPr>
        <w:t>F</w:t>
      </w:r>
      <w:r>
        <w:rPr>
          <w:rFonts w:ascii="Bookman Old Style" w:eastAsia="Bookman Old Style" w:hAnsi="Bookman Old Style" w:cs="Bookman Old Style"/>
          <w:spacing w:val="1"/>
        </w:rPr>
        <w:t>IC</w:t>
      </w:r>
      <w:r>
        <w:rPr>
          <w:rFonts w:ascii="Bookman Old Style" w:eastAsia="Bookman Old Style" w:hAnsi="Bookman Old Style" w:cs="Bookman Old Style"/>
          <w:spacing w:val="-1"/>
        </w:rPr>
        <w:t>AT</w:t>
      </w:r>
      <w:r>
        <w:rPr>
          <w:rFonts w:ascii="Bookman Old Style" w:eastAsia="Bookman Old Style" w:hAnsi="Bookman Old Style" w:cs="Bookman Old Style"/>
          <w:spacing w:val="2"/>
        </w:rPr>
        <w:t>I</w:t>
      </w:r>
      <w:r>
        <w:rPr>
          <w:rFonts w:ascii="Bookman Old Style" w:eastAsia="Bookman Old Style" w:hAnsi="Bookman Old Style" w:cs="Bookman Old Style"/>
          <w:spacing w:val="1"/>
        </w:rPr>
        <w:t>O</w:t>
      </w:r>
      <w:r>
        <w:rPr>
          <w:rFonts w:ascii="Bookman Old Style" w:eastAsia="Bookman Old Style" w:hAnsi="Bookman Old Style" w:cs="Bookman Old Style"/>
          <w:spacing w:val="-1"/>
        </w:rPr>
        <w:t>N</w:t>
      </w:r>
      <w:r>
        <w:rPr>
          <w:rFonts w:ascii="Bookman Old Style" w:eastAsia="Bookman Old Style" w:hAnsi="Bookman Old Style" w:cs="Bookman Old Style"/>
        </w:rPr>
        <w:t>S</w:t>
      </w:r>
    </w:p>
    <w:p w14:paraId="7878AE4F" w14:textId="77777777" w:rsidR="0087441B" w:rsidRDefault="0087441B">
      <w:pPr>
        <w:spacing w:before="16" w:line="280" w:lineRule="exact"/>
        <w:rPr>
          <w:sz w:val="28"/>
          <w:szCs w:val="28"/>
        </w:rPr>
      </w:pPr>
    </w:p>
    <w:p w14:paraId="48C414B2" w14:textId="77777777" w:rsidR="0087441B" w:rsidRDefault="00524211">
      <w:pPr>
        <w:ind w:left="100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  <w:spacing w:val="-1"/>
        </w:rPr>
        <w:t>N</w:t>
      </w:r>
      <w:r>
        <w:rPr>
          <w:rFonts w:ascii="Bookman Old Style" w:eastAsia="Bookman Old Style" w:hAnsi="Bookman Old Style" w:cs="Bookman Old Style"/>
        </w:rPr>
        <w:t>ew</w:t>
      </w:r>
      <w:r>
        <w:rPr>
          <w:rFonts w:ascii="Bookman Old Style" w:eastAsia="Bookman Old Style" w:hAnsi="Bookman Old Style" w:cs="Bookman Old Style"/>
          <w:spacing w:val="-3"/>
        </w:rPr>
        <w:t xml:space="preserve"> </w:t>
      </w:r>
      <w:r>
        <w:rPr>
          <w:rFonts w:ascii="Bookman Old Style" w:eastAsia="Bookman Old Style" w:hAnsi="Bookman Old Style" w:cs="Bookman Old Style"/>
          <w:spacing w:val="1"/>
        </w:rPr>
        <w:t>B</w:t>
      </w:r>
      <w:r>
        <w:rPr>
          <w:rFonts w:ascii="Bookman Old Style" w:eastAsia="Bookman Old Style" w:hAnsi="Bookman Old Style" w:cs="Bookman Old Style"/>
          <w:spacing w:val="-1"/>
        </w:rPr>
        <w:t>u</w:t>
      </w:r>
      <w:r>
        <w:rPr>
          <w:rFonts w:ascii="Bookman Old Style" w:eastAsia="Bookman Old Style" w:hAnsi="Bookman Old Style" w:cs="Bookman Old Style"/>
        </w:rPr>
        <w:t>si</w:t>
      </w:r>
      <w:r>
        <w:rPr>
          <w:rFonts w:ascii="Bookman Old Style" w:eastAsia="Bookman Old Style" w:hAnsi="Bookman Old Style" w:cs="Bookman Old Style"/>
          <w:spacing w:val="3"/>
        </w:rPr>
        <w:t>n</w:t>
      </w:r>
      <w:r>
        <w:rPr>
          <w:rFonts w:ascii="Bookman Old Style" w:eastAsia="Bookman Old Style" w:hAnsi="Bookman Old Style" w:cs="Bookman Old Style"/>
        </w:rPr>
        <w:t>e</w:t>
      </w:r>
      <w:r>
        <w:rPr>
          <w:rFonts w:ascii="Bookman Old Style" w:eastAsia="Bookman Old Style" w:hAnsi="Bookman Old Style" w:cs="Bookman Old Style"/>
          <w:spacing w:val="-1"/>
        </w:rPr>
        <w:t>s</w:t>
      </w:r>
      <w:r>
        <w:rPr>
          <w:rFonts w:ascii="Bookman Old Style" w:eastAsia="Bookman Old Style" w:hAnsi="Bookman Old Style" w:cs="Bookman Old Style"/>
        </w:rPr>
        <w:t>s</w:t>
      </w:r>
    </w:p>
    <w:p w14:paraId="255ABE38" w14:textId="77777777" w:rsidR="0087441B" w:rsidRDefault="00524211">
      <w:pPr>
        <w:spacing w:before="34"/>
        <w:ind w:left="426" w:right="359"/>
        <w:jc w:val="center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  <w:spacing w:val="-1"/>
          <w:w w:val="99"/>
        </w:rPr>
        <w:t>D</w:t>
      </w:r>
      <w:r>
        <w:rPr>
          <w:rFonts w:ascii="Bookman Old Style" w:eastAsia="Bookman Old Style" w:hAnsi="Bookman Old Style" w:cs="Bookman Old Style"/>
          <w:w w:val="99"/>
        </w:rPr>
        <w:t>e</w:t>
      </w:r>
      <w:r>
        <w:rPr>
          <w:rFonts w:ascii="Bookman Old Style" w:eastAsia="Bookman Old Style" w:hAnsi="Bookman Old Style" w:cs="Bookman Old Style"/>
          <w:spacing w:val="1"/>
          <w:w w:val="99"/>
        </w:rPr>
        <w:t>v</w:t>
      </w:r>
      <w:r>
        <w:rPr>
          <w:rFonts w:ascii="Bookman Old Style" w:eastAsia="Bookman Old Style" w:hAnsi="Bookman Old Style" w:cs="Bookman Old Style"/>
          <w:w w:val="99"/>
        </w:rPr>
        <w:t>el</w:t>
      </w:r>
      <w:r>
        <w:rPr>
          <w:rFonts w:ascii="Bookman Old Style" w:eastAsia="Bookman Old Style" w:hAnsi="Bookman Old Style" w:cs="Bookman Old Style"/>
          <w:spacing w:val="1"/>
          <w:w w:val="99"/>
        </w:rPr>
        <w:t>o</w:t>
      </w:r>
      <w:r>
        <w:rPr>
          <w:rFonts w:ascii="Bookman Old Style" w:eastAsia="Bookman Old Style" w:hAnsi="Bookman Old Style" w:cs="Bookman Old Style"/>
          <w:spacing w:val="-1"/>
          <w:w w:val="99"/>
        </w:rPr>
        <w:t>p</w:t>
      </w:r>
      <w:r>
        <w:rPr>
          <w:rFonts w:ascii="Bookman Old Style" w:eastAsia="Bookman Old Style" w:hAnsi="Bookman Old Style" w:cs="Bookman Old Style"/>
          <w:spacing w:val="2"/>
          <w:w w:val="99"/>
        </w:rPr>
        <w:t>m</w:t>
      </w:r>
      <w:r>
        <w:rPr>
          <w:rFonts w:ascii="Bookman Old Style" w:eastAsia="Bookman Old Style" w:hAnsi="Bookman Old Style" w:cs="Bookman Old Style"/>
          <w:w w:val="99"/>
        </w:rPr>
        <w:t>ent</w:t>
      </w:r>
    </w:p>
    <w:p w14:paraId="25401DBF" w14:textId="77777777" w:rsidR="0087441B" w:rsidRDefault="0087441B">
      <w:pPr>
        <w:spacing w:before="15" w:line="240" w:lineRule="exact"/>
        <w:rPr>
          <w:sz w:val="24"/>
          <w:szCs w:val="24"/>
        </w:rPr>
      </w:pPr>
    </w:p>
    <w:p w14:paraId="27C1F318" w14:textId="77777777" w:rsidR="0087441B" w:rsidRDefault="00524211">
      <w:pPr>
        <w:ind w:left="100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  <w:spacing w:val="-1"/>
        </w:rPr>
        <w:t>C</w:t>
      </w:r>
      <w:r>
        <w:rPr>
          <w:rFonts w:ascii="Bookman Old Style" w:eastAsia="Bookman Old Style" w:hAnsi="Bookman Old Style" w:cs="Bookman Old Style"/>
        </w:rPr>
        <w:t>lient</w:t>
      </w:r>
      <w:r>
        <w:rPr>
          <w:rFonts w:ascii="Bookman Old Style" w:eastAsia="Bookman Old Style" w:hAnsi="Bookman Old Style" w:cs="Bookman Old Style"/>
          <w:spacing w:val="-4"/>
        </w:rPr>
        <w:t xml:space="preserve"> </w:t>
      </w:r>
      <w:r>
        <w:rPr>
          <w:rFonts w:ascii="Bookman Old Style" w:eastAsia="Bookman Old Style" w:hAnsi="Bookman Old Style" w:cs="Bookman Old Style"/>
        </w:rPr>
        <w:t>Rela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</w:rPr>
        <w:t>i</w:t>
      </w:r>
      <w:r>
        <w:rPr>
          <w:rFonts w:ascii="Bookman Old Style" w:eastAsia="Bookman Old Style" w:hAnsi="Bookman Old Style" w:cs="Bookman Old Style"/>
          <w:spacing w:val="-1"/>
        </w:rPr>
        <w:t>o</w:t>
      </w:r>
      <w:r>
        <w:rPr>
          <w:rFonts w:ascii="Bookman Old Style" w:eastAsia="Bookman Old Style" w:hAnsi="Bookman Old Style" w:cs="Bookman Old Style"/>
          <w:spacing w:val="3"/>
        </w:rPr>
        <w:t>n</w:t>
      </w:r>
      <w:r>
        <w:rPr>
          <w:rFonts w:ascii="Bookman Old Style" w:eastAsia="Bookman Old Style" w:hAnsi="Bookman Old Style" w:cs="Bookman Old Style"/>
        </w:rPr>
        <w:t>ship</w:t>
      </w:r>
    </w:p>
    <w:p w14:paraId="569796DD" w14:textId="77777777" w:rsidR="0087441B" w:rsidRDefault="00524211">
      <w:pPr>
        <w:spacing w:before="36"/>
        <w:ind w:left="426" w:right="368"/>
        <w:jc w:val="center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  <w:spacing w:val="-1"/>
          <w:w w:val="99"/>
        </w:rPr>
        <w:t>M</w:t>
      </w:r>
      <w:r>
        <w:rPr>
          <w:rFonts w:ascii="Bookman Old Style" w:eastAsia="Bookman Old Style" w:hAnsi="Bookman Old Style" w:cs="Bookman Old Style"/>
          <w:w w:val="99"/>
        </w:rPr>
        <w:t>ana</w:t>
      </w:r>
      <w:r>
        <w:rPr>
          <w:rFonts w:ascii="Bookman Old Style" w:eastAsia="Bookman Old Style" w:hAnsi="Bookman Old Style" w:cs="Bookman Old Style"/>
          <w:spacing w:val="2"/>
          <w:w w:val="99"/>
        </w:rPr>
        <w:t>g</w:t>
      </w:r>
      <w:r>
        <w:rPr>
          <w:rFonts w:ascii="Bookman Old Style" w:eastAsia="Bookman Old Style" w:hAnsi="Bookman Old Style" w:cs="Bookman Old Style"/>
          <w:w w:val="99"/>
        </w:rPr>
        <w:t>em</w:t>
      </w:r>
      <w:r>
        <w:rPr>
          <w:rFonts w:ascii="Bookman Old Style" w:eastAsia="Bookman Old Style" w:hAnsi="Bookman Old Style" w:cs="Bookman Old Style"/>
          <w:spacing w:val="-1"/>
          <w:w w:val="99"/>
        </w:rPr>
        <w:t>e</w:t>
      </w:r>
      <w:r>
        <w:rPr>
          <w:rFonts w:ascii="Bookman Old Style" w:eastAsia="Bookman Old Style" w:hAnsi="Bookman Old Style" w:cs="Bookman Old Style"/>
          <w:w w:val="99"/>
        </w:rPr>
        <w:t>nt</w:t>
      </w:r>
    </w:p>
    <w:p w14:paraId="10839081" w14:textId="77777777" w:rsidR="0087441B" w:rsidRDefault="0087441B">
      <w:pPr>
        <w:spacing w:before="15" w:line="240" w:lineRule="exact"/>
        <w:rPr>
          <w:sz w:val="24"/>
          <w:szCs w:val="24"/>
        </w:rPr>
      </w:pPr>
    </w:p>
    <w:p w14:paraId="224B4DC7" w14:textId="77777777" w:rsidR="0087441B" w:rsidRDefault="00524211">
      <w:pPr>
        <w:ind w:left="100" w:right="-28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  <w:spacing w:val="-1"/>
        </w:rPr>
        <w:t>P</w:t>
      </w:r>
      <w:r>
        <w:rPr>
          <w:rFonts w:ascii="Bookman Old Style" w:eastAsia="Bookman Old Style" w:hAnsi="Bookman Old Style" w:cs="Bookman Old Style"/>
          <w:spacing w:val="1"/>
        </w:rPr>
        <w:t>r</w:t>
      </w:r>
      <w:r>
        <w:rPr>
          <w:rFonts w:ascii="Bookman Old Style" w:eastAsia="Bookman Old Style" w:hAnsi="Bookman Old Style" w:cs="Bookman Old Style"/>
          <w:spacing w:val="-1"/>
        </w:rPr>
        <w:t>o</w:t>
      </w:r>
      <w:r>
        <w:rPr>
          <w:rFonts w:ascii="Bookman Old Style" w:eastAsia="Bookman Old Style" w:hAnsi="Bookman Old Style" w:cs="Bookman Old Style"/>
        </w:rPr>
        <w:t>j</w:t>
      </w:r>
      <w:r>
        <w:rPr>
          <w:rFonts w:ascii="Bookman Old Style" w:eastAsia="Bookman Old Style" w:hAnsi="Bookman Old Style" w:cs="Bookman Old Style"/>
          <w:spacing w:val="2"/>
        </w:rPr>
        <w:t>e</w:t>
      </w:r>
      <w:r>
        <w:rPr>
          <w:rFonts w:ascii="Bookman Old Style" w:eastAsia="Bookman Old Style" w:hAnsi="Bookman Old Style" w:cs="Bookman Old Style"/>
        </w:rPr>
        <w:t>ct</w:t>
      </w:r>
      <w:r>
        <w:rPr>
          <w:rFonts w:ascii="Bookman Old Style" w:eastAsia="Bookman Old Style" w:hAnsi="Bookman Old Style" w:cs="Bookman Old Style"/>
          <w:spacing w:val="-6"/>
        </w:rPr>
        <w:t xml:space="preserve"> </w:t>
      </w:r>
      <w:r>
        <w:rPr>
          <w:rFonts w:ascii="Bookman Old Style" w:eastAsia="Bookman Old Style" w:hAnsi="Bookman Old Style" w:cs="Bookman Old Style"/>
        </w:rPr>
        <w:t>De</w:t>
      </w:r>
      <w:r>
        <w:rPr>
          <w:rFonts w:ascii="Bookman Old Style" w:eastAsia="Bookman Old Style" w:hAnsi="Bookman Old Style" w:cs="Bookman Old Style"/>
          <w:spacing w:val="1"/>
        </w:rPr>
        <w:t>v</w:t>
      </w:r>
      <w:r>
        <w:rPr>
          <w:rFonts w:ascii="Bookman Old Style" w:eastAsia="Bookman Old Style" w:hAnsi="Bookman Old Style" w:cs="Bookman Old Style"/>
        </w:rPr>
        <w:t>el</w:t>
      </w:r>
      <w:r>
        <w:rPr>
          <w:rFonts w:ascii="Bookman Old Style" w:eastAsia="Bookman Old Style" w:hAnsi="Bookman Old Style" w:cs="Bookman Old Style"/>
          <w:spacing w:val="1"/>
        </w:rPr>
        <w:t>o</w:t>
      </w:r>
      <w:r>
        <w:rPr>
          <w:rFonts w:ascii="Bookman Old Style" w:eastAsia="Bookman Old Style" w:hAnsi="Bookman Old Style" w:cs="Bookman Old Style"/>
          <w:spacing w:val="-1"/>
        </w:rPr>
        <w:t>p</w:t>
      </w:r>
      <w:r>
        <w:rPr>
          <w:rFonts w:ascii="Bookman Old Style" w:eastAsia="Bookman Old Style" w:hAnsi="Bookman Old Style" w:cs="Bookman Old Style"/>
          <w:spacing w:val="2"/>
        </w:rPr>
        <w:t>m</w:t>
      </w:r>
      <w:r>
        <w:rPr>
          <w:rFonts w:ascii="Bookman Old Style" w:eastAsia="Bookman Old Style" w:hAnsi="Bookman Old Style" w:cs="Bookman Old Style"/>
        </w:rPr>
        <w:t>ent</w:t>
      </w:r>
    </w:p>
    <w:p w14:paraId="3DF38583" w14:textId="77777777" w:rsidR="0087441B" w:rsidRDefault="00524211">
      <w:pPr>
        <w:spacing w:before="37"/>
        <w:ind w:left="460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&amp;</w:t>
      </w:r>
      <w:r>
        <w:rPr>
          <w:rFonts w:ascii="Bookman Old Style" w:eastAsia="Bookman Old Style" w:hAnsi="Bookman Old Style" w:cs="Bookman Old Style"/>
          <w:spacing w:val="-2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</w:rPr>
        <w:t>M</w:t>
      </w:r>
      <w:r>
        <w:rPr>
          <w:rFonts w:ascii="Bookman Old Style" w:eastAsia="Bookman Old Style" w:hAnsi="Bookman Old Style" w:cs="Bookman Old Style"/>
        </w:rPr>
        <w:t>a</w:t>
      </w:r>
      <w:r>
        <w:rPr>
          <w:rFonts w:ascii="Bookman Old Style" w:eastAsia="Bookman Old Style" w:hAnsi="Bookman Old Style" w:cs="Bookman Old Style"/>
          <w:spacing w:val="2"/>
        </w:rPr>
        <w:t>n</w:t>
      </w:r>
      <w:r>
        <w:rPr>
          <w:rFonts w:ascii="Bookman Old Style" w:eastAsia="Bookman Old Style" w:hAnsi="Bookman Old Style" w:cs="Bookman Old Style"/>
        </w:rPr>
        <w:t>age</w:t>
      </w:r>
      <w:r>
        <w:rPr>
          <w:rFonts w:ascii="Bookman Old Style" w:eastAsia="Bookman Old Style" w:hAnsi="Bookman Old Style" w:cs="Bookman Old Style"/>
          <w:spacing w:val="2"/>
        </w:rPr>
        <w:t>m</w:t>
      </w:r>
      <w:r>
        <w:rPr>
          <w:rFonts w:ascii="Bookman Old Style" w:eastAsia="Bookman Old Style" w:hAnsi="Bookman Old Style" w:cs="Bookman Old Style"/>
        </w:rPr>
        <w:t>ent</w:t>
      </w:r>
    </w:p>
    <w:p w14:paraId="4255D199" w14:textId="77777777" w:rsidR="0087441B" w:rsidRDefault="0087441B">
      <w:pPr>
        <w:spacing w:before="15" w:line="240" w:lineRule="exact"/>
        <w:rPr>
          <w:sz w:val="24"/>
          <w:szCs w:val="24"/>
        </w:rPr>
      </w:pPr>
    </w:p>
    <w:p w14:paraId="7156C0B5" w14:textId="77777777" w:rsidR="0087441B" w:rsidRDefault="00524211">
      <w:pPr>
        <w:ind w:left="100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Key</w:t>
      </w:r>
      <w:r>
        <w:rPr>
          <w:rFonts w:ascii="Bookman Old Style" w:eastAsia="Bookman Old Style" w:hAnsi="Bookman Old Style" w:cs="Bookman Old Style"/>
          <w:spacing w:val="-3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</w:rPr>
        <w:t>A</w:t>
      </w:r>
      <w:r>
        <w:rPr>
          <w:rFonts w:ascii="Bookman Old Style" w:eastAsia="Bookman Old Style" w:hAnsi="Bookman Old Style" w:cs="Bookman Old Style"/>
        </w:rPr>
        <w:t>c</w:t>
      </w:r>
      <w:r>
        <w:rPr>
          <w:rFonts w:ascii="Bookman Old Style" w:eastAsia="Bookman Old Style" w:hAnsi="Bookman Old Style" w:cs="Bookman Old Style"/>
          <w:spacing w:val="1"/>
        </w:rPr>
        <w:t>co</w:t>
      </w:r>
      <w:r>
        <w:rPr>
          <w:rFonts w:ascii="Bookman Old Style" w:eastAsia="Bookman Old Style" w:hAnsi="Bookman Old Style" w:cs="Bookman Old Style"/>
          <w:spacing w:val="-1"/>
        </w:rPr>
        <w:t>u</w:t>
      </w:r>
      <w:r>
        <w:rPr>
          <w:rFonts w:ascii="Bookman Old Style" w:eastAsia="Bookman Old Style" w:hAnsi="Bookman Old Style" w:cs="Bookman Old Style"/>
        </w:rPr>
        <w:t>nt</w:t>
      </w:r>
    </w:p>
    <w:p w14:paraId="282BCFB3" w14:textId="77777777" w:rsidR="0087441B" w:rsidRDefault="00524211">
      <w:pPr>
        <w:spacing w:before="34"/>
        <w:ind w:left="426" w:right="368"/>
        <w:jc w:val="center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  <w:spacing w:val="-1"/>
          <w:w w:val="99"/>
        </w:rPr>
        <w:t>M</w:t>
      </w:r>
      <w:r>
        <w:rPr>
          <w:rFonts w:ascii="Bookman Old Style" w:eastAsia="Bookman Old Style" w:hAnsi="Bookman Old Style" w:cs="Bookman Old Style"/>
          <w:w w:val="99"/>
        </w:rPr>
        <w:t>ana</w:t>
      </w:r>
      <w:r>
        <w:rPr>
          <w:rFonts w:ascii="Bookman Old Style" w:eastAsia="Bookman Old Style" w:hAnsi="Bookman Old Style" w:cs="Bookman Old Style"/>
          <w:spacing w:val="2"/>
          <w:w w:val="99"/>
        </w:rPr>
        <w:t>g</w:t>
      </w:r>
      <w:r>
        <w:rPr>
          <w:rFonts w:ascii="Bookman Old Style" w:eastAsia="Bookman Old Style" w:hAnsi="Bookman Old Style" w:cs="Bookman Old Style"/>
          <w:w w:val="99"/>
        </w:rPr>
        <w:t>em</w:t>
      </w:r>
      <w:r>
        <w:rPr>
          <w:rFonts w:ascii="Bookman Old Style" w:eastAsia="Bookman Old Style" w:hAnsi="Bookman Old Style" w:cs="Bookman Old Style"/>
          <w:spacing w:val="-1"/>
          <w:w w:val="99"/>
        </w:rPr>
        <w:t>e</w:t>
      </w:r>
      <w:r>
        <w:rPr>
          <w:rFonts w:ascii="Bookman Old Style" w:eastAsia="Bookman Old Style" w:hAnsi="Bookman Old Style" w:cs="Bookman Old Style"/>
          <w:w w:val="99"/>
        </w:rPr>
        <w:t>nt</w:t>
      </w:r>
    </w:p>
    <w:p w14:paraId="33CBC7E4" w14:textId="77777777" w:rsidR="0087441B" w:rsidRDefault="0087441B">
      <w:pPr>
        <w:spacing w:before="15" w:line="240" w:lineRule="exact"/>
        <w:rPr>
          <w:sz w:val="24"/>
          <w:szCs w:val="24"/>
        </w:rPr>
      </w:pPr>
    </w:p>
    <w:p w14:paraId="2BC042B5" w14:textId="77777777" w:rsidR="0087441B" w:rsidRDefault="00524211">
      <w:pPr>
        <w:spacing w:line="277" w:lineRule="auto"/>
        <w:ind w:left="460" w:right="227" w:hanging="360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  <w:spacing w:val="-1"/>
        </w:rPr>
        <w:t>Co</w:t>
      </w:r>
      <w:r>
        <w:rPr>
          <w:rFonts w:ascii="Bookman Old Style" w:eastAsia="Bookman Old Style" w:hAnsi="Bookman Old Style" w:cs="Bookman Old Style"/>
          <w:spacing w:val="3"/>
        </w:rPr>
        <w:t>n</w:t>
      </w:r>
      <w:r>
        <w:rPr>
          <w:rFonts w:ascii="Bookman Old Style" w:eastAsia="Bookman Old Style" w:hAnsi="Bookman Old Style" w:cs="Bookman Old Style"/>
        </w:rPr>
        <w:t>s</w:t>
      </w:r>
      <w:r>
        <w:rPr>
          <w:rFonts w:ascii="Bookman Old Style" w:eastAsia="Bookman Old Style" w:hAnsi="Bookman Old Style" w:cs="Bookman Old Style"/>
          <w:spacing w:val="-1"/>
        </w:rPr>
        <w:t>u</w:t>
      </w:r>
      <w:r>
        <w:rPr>
          <w:rFonts w:ascii="Bookman Old Style" w:eastAsia="Bookman Old Style" w:hAnsi="Bookman Old Style" w:cs="Bookman Old Style"/>
        </w:rPr>
        <w:t>l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</w:rPr>
        <w:t>a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</w:rPr>
        <w:t>i</w:t>
      </w:r>
      <w:r>
        <w:rPr>
          <w:rFonts w:ascii="Bookman Old Style" w:eastAsia="Bookman Old Style" w:hAnsi="Bookman Old Style" w:cs="Bookman Old Style"/>
          <w:spacing w:val="2"/>
        </w:rPr>
        <w:t>v</w:t>
      </w:r>
      <w:r>
        <w:rPr>
          <w:rFonts w:ascii="Bookman Old Style" w:eastAsia="Bookman Old Style" w:hAnsi="Bookman Old Style" w:cs="Bookman Old Style"/>
        </w:rPr>
        <w:t>e</w:t>
      </w:r>
      <w:r>
        <w:rPr>
          <w:rFonts w:ascii="Bookman Old Style" w:eastAsia="Bookman Old Style" w:hAnsi="Bookman Old Style" w:cs="Bookman Old Style"/>
          <w:spacing w:val="-12"/>
        </w:rPr>
        <w:t xml:space="preserve"> </w:t>
      </w:r>
      <w:r>
        <w:rPr>
          <w:rFonts w:ascii="Bookman Old Style" w:eastAsia="Bookman Old Style" w:hAnsi="Bookman Old Style" w:cs="Bookman Old Style"/>
        </w:rPr>
        <w:t>&amp; S</w:t>
      </w:r>
      <w:r>
        <w:rPr>
          <w:rFonts w:ascii="Bookman Old Style" w:eastAsia="Bookman Old Style" w:hAnsi="Bookman Old Style" w:cs="Bookman Old Style"/>
          <w:spacing w:val="-1"/>
        </w:rPr>
        <w:t>o</w:t>
      </w:r>
      <w:r>
        <w:rPr>
          <w:rFonts w:ascii="Bookman Old Style" w:eastAsia="Bookman Old Style" w:hAnsi="Bookman Old Style" w:cs="Bookman Old Style"/>
        </w:rPr>
        <w:t>l</w:t>
      </w:r>
      <w:r>
        <w:rPr>
          <w:rFonts w:ascii="Bookman Old Style" w:eastAsia="Bookman Old Style" w:hAnsi="Bookman Old Style" w:cs="Bookman Old Style"/>
          <w:spacing w:val="-1"/>
        </w:rPr>
        <w:t>u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  <w:spacing w:val="2"/>
        </w:rPr>
        <w:t>i</w:t>
      </w:r>
      <w:r>
        <w:rPr>
          <w:rFonts w:ascii="Bookman Old Style" w:eastAsia="Bookman Old Style" w:hAnsi="Bookman Old Style" w:cs="Bookman Old Style"/>
          <w:spacing w:val="-1"/>
        </w:rPr>
        <w:t>o</w:t>
      </w:r>
      <w:r>
        <w:rPr>
          <w:rFonts w:ascii="Bookman Old Style" w:eastAsia="Bookman Old Style" w:hAnsi="Bookman Old Style" w:cs="Bookman Old Style"/>
        </w:rPr>
        <w:t>n</w:t>
      </w:r>
      <w:r>
        <w:rPr>
          <w:rFonts w:ascii="Bookman Old Style" w:eastAsia="Bookman Old Style" w:hAnsi="Bookman Old Style" w:cs="Bookman Old Style"/>
          <w:spacing w:val="-7"/>
        </w:rPr>
        <w:t xml:space="preserve"> </w:t>
      </w:r>
      <w:r>
        <w:rPr>
          <w:rFonts w:ascii="Bookman Old Style" w:eastAsia="Bookman Old Style" w:hAnsi="Bookman Old Style" w:cs="Bookman Old Style"/>
        </w:rPr>
        <w:t>Sales</w:t>
      </w:r>
    </w:p>
    <w:p w14:paraId="09CBDB2C" w14:textId="77777777" w:rsidR="0087441B" w:rsidRDefault="0087441B">
      <w:pPr>
        <w:spacing w:before="18" w:line="200" w:lineRule="exact"/>
      </w:pPr>
    </w:p>
    <w:p w14:paraId="6CA3CA0C" w14:textId="77777777" w:rsidR="0087441B" w:rsidRDefault="00524211">
      <w:pPr>
        <w:ind w:left="100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  <w:spacing w:val="-1"/>
        </w:rPr>
        <w:t>N</w:t>
      </w:r>
      <w:r>
        <w:rPr>
          <w:rFonts w:ascii="Bookman Old Style" w:eastAsia="Bookman Old Style" w:hAnsi="Bookman Old Style" w:cs="Bookman Old Style"/>
        </w:rPr>
        <w:t>e</w:t>
      </w:r>
      <w:r>
        <w:rPr>
          <w:rFonts w:ascii="Bookman Old Style" w:eastAsia="Bookman Old Style" w:hAnsi="Bookman Old Style" w:cs="Bookman Old Style"/>
          <w:spacing w:val="2"/>
        </w:rPr>
        <w:t>g</w:t>
      </w:r>
      <w:r>
        <w:rPr>
          <w:rFonts w:ascii="Bookman Old Style" w:eastAsia="Bookman Old Style" w:hAnsi="Bookman Old Style" w:cs="Bookman Old Style"/>
          <w:spacing w:val="-1"/>
        </w:rPr>
        <w:t>o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</w:rPr>
        <w:t>ia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</w:rPr>
        <w:t>i</w:t>
      </w:r>
      <w:r>
        <w:rPr>
          <w:rFonts w:ascii="Bookman Old Style" w:eastAsia="Bookman Old Style" w:hAnsi="Bookman Old Style" w:cs="Bookman Old Style"/>
          <w:spacing w:val="-1"/>
        </w:rPr>
        <w:t>o</w:t>
      </w:r>
      <w:r>
        <w:rPr>
          <w:rFonts w:ascii="Bookman Old Style" w:eastAsia="Bookman Old Style" w:hAnsi="Bookman Old Style" w:cs="Bookman Old Style"/>
        </w:rPr>
        <w:t>n</w:t>
      </w:r>
      <w:r>
        <w:rPr>
          <w:rFonts w:ascii="Bookman Old Style" w:eastAsia="Bookman Old Style" w:hAnsi="Bookman Old Style" w:cs="Bookman Old Style"/>
          <w:spacing w:val="-10"/>
        </w:rPr>
        <w:t xml:space="preserve"> </w:t>
      </w:r>
      <w:r>
        <w:rPr>
          <w:rFonts w:ascii="Bookman Old Style" w:eastAsia="Bookman Old Style" w:hAnsi="Bookman Old Style" w:cs="Bookman Old Style"/>
        </w:rPr>
        <w:t>Skil</w:t>
      </w:r>
      <w:r>
        <w:rPr>
          <w:rFonts w:ascii="Bookman Old Style" w:eastAsia="Bookman Old Style" w:hAnsi="Bookman Old Style" w:cs="Bookman Old Style"/>
          <w:spacing w:val="2"/>
        </w:rPr>
        <w:t>l</w:t>
      </w:r>
      <w:r>
        <w:rPr>
          <w:rFonts w:ascii="Bookman Old Style" w:eastAsia="Bookman Old Style" w:hAnsi="Bookman Old Style" w:cs="Bookman Old Style"/>
        </w:rPr>
        <w:t>s</w:t>
      </w:r>
    </w:p>
    <w:p w14:paraId="628B2EDC" w14:textId="77777777" w:rsidR="0087441B" w:rsidRDefault="0087441B">
      <w:pPr>
        <w:spacing w:before="15" w:line="240" w:lineRule="exact"/>
        <w:rPr>
          <w:sz w:val="24"/>
          <w:szCs w:val="24"/>
        </w:rPr>
      </w:pPr>
    </w:p>
    <w:p w14:paraId="10919B8C" w14:textId="77777777" w:rsidR="0087441B" w:rsidRDefault="00524211">
      <w:pPr>
        <w:ind w:left="100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Sales</w:t>
      </w:r>
      <w:r>
        <w:rPr>
          <w:rFonts w:ascii="Bookman Old Style" w:eastAsia="Bookman Old Style" w:hAnsi="Bookman Old Style" w:cs="Bookman Old Style"/>
          <w:spacing w:val="-5"/>
        </w:rPr>
        <w:t xml:space="preserve"> </w:t>
      </w:r>
      <w:r>
        <w:rPr>
          <w:rFonts w:ascii="Bookman Old Style" w:eastAsia="Bookman Old Style" w:hAnsi="Bookman Old Style" w:cs="Bookman Old Style"/>
        </w:rPr>
        <w:t xml:space="preserve">&amp; </w:t>
      </w:r>
      <w:r>
        <w:rPr>
          <w:rFonts w:ascii="Bookman Old Style" w:eastAsia="Bookman Old Style" w:hAnsi="Bookman Old Style" w:cs="Bookman Old Style"/>
          <w:spacing w:val="-1"/>
        </w:rPr>
        <w:t>M</w:t>
      </w:r>
      <w:r>
        <w:rPr>
          <w:rFonts w:ascii="Bookman Old Style" w:eastAsia="Bookman Old Style" w:hAnsi="Bookman Old Style" w:cs="Bookman Old Style"/>
        </w:rPr>
        <w:t>a</w:t>
      </w:r>
      <w:r>
        <w:rPr>
          <w:rFonts w:ascii="Bookman Old Style" w:eastAsia="Bookman Old Style" w:hAnsi="Bookman Old Style" w:cs="Bookman Old Style"/>
          <w:spacing w:val="1"/>
        </w:rPr>
        <w:t>rk</w:t>
      </w:r>
      <w:r>
        <w:rPr>
          <w:rFonts w:ascii="Bookman Old Style" w:eastAsia="Bookman Old Style" w:hAnsi="Bookman Old Style" w:cs="Bookman Old Style"/>
        </w:rPr>
        <w:t>e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</w:rPr>
        <w:t>i</w:t>
      </w:r>
      <w:r>
        <w:rPr>
          <w:rFonts w:ascii="Bookman Old Style" w:eastAsia="Bookman Old Style" w:hAnsi="Bookman Old Style" w:cs="Bookman Old Style"/>
          <w:spacing w:val="1"/>
        </w:rPr>
        <w:t>n</w:t>
      </w:r>
      <w:r>
        <w:rPr>
          <w:rFonts w:ascii="Bookman Old Style" w:eastAsia="Bookman Old Style" w:hAnsi="Bookman Old Style" w:cs="Bookman Old Style"/>
        </w:rPr>
        <w:t>g</w:t>
      </w:r>
    </w:p>
    <w:p w14:paraId="3D08F35F" w14:textId="77777777" w:rsidR="0087441B" w:rsidRDefault="00524211">
      <w:pPr>
        <w:spacing w:before="36"/>
        <w:ind w:left="423" w:right="548"/>
        <w:jc w:val="center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  <w:w w:val="99"/>
        </w:rPr>
        <w:t>Lea</w:t>
      </w:r>
      <w:r>
        <w:rPr>
          <w:rFonts w:ascii="Bookman Old Style" w:eastAsia="Bookman Old Style" w:hAnsi="Bookman Old Style" w:cs="Bookman Old Style"/>
          <w:spacing w:val="1"/>
          <w:w w:val="99"/>
        </w:rPr>
        <w:t>d</w:t>
      </w:r>
      <w:r>
        <w:rPr>
          <w:rFonts w:ascii="Bookman Old Style" w:eastAsia="Bookman Old Style" w:hAnsi="Bookman Old Style" w:cs="Bookman Old Style"/>
          <w:w w:val="99"/>
        </w:rPr>
        <w:t>e</w:t>
      </w:r>
      <w:r>
        <w:rPr>
          <w:rFonts w:ascii="Bookman Old Style" w:eastAsia="Bookman Old Style" w:hAnsi="Bookman Old Style" w:cs="Bookman Old Style"/>
          <w:spacing w:val="1"/>
          <w:w w:val="99"/>
        </w:rPr>
        <w:t>r</w:t>
      </w:r>
      <w:r>
        <w:rPr>
          <w:rFonts w:ascii="Bookman Old Style" w:eastAsia="Bookman Old Style" w:hAnsi="Bookman Old Style" w:cs="Bookman Old Style"/>
          <w:w w:val="99"/>
        </w:rPr>
        <w:t>ship</w:t>
      </w:r>
    </w:p>
    <w:p w14:paraId="1B6D4F1E" w14:textId="77777777" w:rsidR="0087441B" w:rsidRDefault="0087441B">
      <w:pPr>
        <w:spacing w:before="15" w:line="240" w:lineRule="exact"/>
        <w:rPr>
          <w:sz w:val="24"/>
          <w:szCs w:val="24"/>
        </w:rPr>
      </w:pPr>
    </w:p>
    <w:p w14:paraId="4B80EFF0" w14:textId="77777777" w:rsidR="0087441B" w:rsidRDefault="00524211">
      <w:pPr>
        <w:ind w:left="100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  <w:spacing w:val="-1"/>
        </w:rPr>
        <w:t>Co</w:t>
      </w:r>
      <w:r>
        <w:rPr>
          <w:rFonts w:ascii="Bookman Old Style" w:eastAsia="Bookman Old Style" w:hAnsi="Bookman Old Style" w:cs="Bookman Old Style"/>
          <w:spacing w:val="2"/>
        </w:rPr>
        <w:t>l</w:t>
      </w:r>
      <w:r>
        <w:rPr>
          <w:rFonts w:ascii="Bookman Old Style" w:eastAsia="Bookman Old Style" w:hAnsi="Bookman Old Style" w:cs="Bookman Old Style"/>
        </w:rPr>
        <w:t>d</w:t>
      </w:r>
      <w:r>
        <w:rPr>
          <w:rFonts w:ascii="Bookman Old Style" w:eastAsia="Bookman Old Style" w:hAnsi="Bookman Old Style" w:cs="Bookman Old Style"/>
          <w:spacing w:val="-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</w:rPr>
        <w:t>C</w:t>
      </w:r>
      <w:r>
        <w:rPr>
          <w:rFonts w:ascii="Bookman Old Style" w:eastAsia="Bookman Old Style" w:hAnsi="Bookman Old Style" w:cs="Bookman Old Style"/>
        </w:rPr>
        <w:t>alli</w:t>
      </w:r>
      <w:r>
        <w:rPr>
          <w:rFonts w:ascii="Bookman Old Style" w:eastAsia="Bookman Old Style" w:hAnsi="Bookman Old Style" w:cs="Bookman Old Style"/>
          <w:spacing w:val="1"/>
        </w:rPr>
        <w:t>n</w:t>
      </w:r>
      <w:r>
        <w:rPr>
          <w:rFonts w:ascii="Bookman Old Style" w:eastAsia="Bookman Old Style" w:hAnsi="Bookman Old Style" w:cs="Bookman Old Style"/>
        </w:rPr>
        <w:t>g</w:t>
      </w:r>
    </w:p>
    <w:p w14:paraId="2C81B350" w14:textId="77777777" w:rsidR="0087441B" w:rsidRDefault="0087441B">
      <w:pPr>
        <w:spacing w:before="15" w:line="240" w:lineRule="exact"/>
        <w:rPr>
          <w:sz w:val="24"/>
          <w:szCs w:val="24"/>
        </w:rPr>
      </w:pPr>
    </w:p>
    <w:p w14:paraId="06C8D7D6" w14:textId="77777777" w:rsidR="0087441B" w:rsidRDefault="00524211">
      <w:pPr>
        <w:spacing w:line="274" w:lineRule="auto"/>
        <w:ind w:left="460" w:right="-29" w:hanging="360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S</w:t>
      </w:r>
      <w:r>
        <w:rPr>
          <w:rFonts w:ascii="Bookman Old Style" w:eastAsia="Bookman Old Style" w:hAnsi="Bookman Old Style" w:cs="Bookman Old Style"/>
          <w:spacing w:val="1"/>
        </w:rPr>
        <w:t>tr</w:t>
      </w:r>
      <w:r>
        <w:rPr>
          <w:rFonts w:ascii="Bookman Old Style" w:eastAsia="Bookman Old Style" w:hAnsi="Bookman Old Style" w:cs="Bookman Old Style"/>
        </w:rPr>
        <w:t>a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</w:rPr>
        <w:t>egic</w:t>
      </w:r>
      <w:r>
        <w:rPr>
          <w:rFonts w:ascii="Bookman Old Style" w:eastAsia="Bookman Old Style" w:hAnsi="Bookman Old Style" w:cs="Bookman Old Style"/>
          <w:spacing w:val="-8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</w:rPr>
        <w:t>P</w:t>
      </w:r>
      <w:r>
        <w:rPr>
          <w:rFonts w:ascii="Bookman Old Style" w:eastAsia="Bookman Old Style" w:hAnsi="Bookman Old Style" w:cs="Bookman Old Style"/>
        </w:rPr>
        <w:t>lan</w:t>
      </w:r>
      <w:r>
        <w:rPr>
          <w:rFonts w:ascii="Bookman Old Style" w:eastAsia="Bookman Old Style" w:hAnsi="Bookman Old Style" w:cs="Bookman Old Style"/>
          <w:spacing w:val="1"/>
        </w:rPr>
        <w:t>n</w:t>
      </w:r>
      <w:r>
        <w:rPr>
          <w:rFonts w:ascii="Bookman Old Style" w:eastAsia="Bookman Old Style" w:hAnsi="Bookman Old Style" w:cs="Bookman Old Style"/>
        </w:rPr>
        <w:t>i</w:t>
      </w:r>
      <w:r>
        <w:rPr>
          <w:rFonts w:ascii="Bookman Old Style" w:eastAsia="Bookman Old Style" w:hAnsi="Bookman Old Style" w:cs="Bookman Old Style"/>
          <w:spacing w:val="1"/>
        </w:rPr>
        <w:t>n</w:t>
      </w:r>
      <w:r>
        <w:rPr>
          <w:rFonts w:ascii="Bookman Old Style" w:eastAsia="Bookman Old Style" w:hAnsi="Bookman Old Style" w:cs="Bookman Old Style"/>
        </w:rPr>
        <w:t>g</w:t>
      </w:r>
      <w:r>
        <w:rPr>
          <w:rFonts w:ascii="Bookman Old Style" w:eastAsia="Bookman Old Style" w:hAnsi="Bookman Old Style" w:cs="Bookman Old Style"/>
          <w:spacing w:val="-8"/>
        </w:rPr>
        <w:t xml:space="preserve"> </w:t>
      </w:r>
      <w:r>
        <w:rPr>
          <w:rFonts w:ascii="Bookman Old Style" w:eastAsia="Bookman Old Style" w:hAnsi="Bookman Old Style" w:cs="Bookman Old Style"/>
        </w:rPr>
        <w:t xml:space="preserve">&amp; </w:t>
      </w:r>
      <w:r>
        <w:rPr>
          <w:rFonts w:ascii="Bookman Old Style" w:eastAsia="Bookman Old Style" w:hAnsi="Bookman Old Style" w:cs="Bookman Old Style"/>
          <w:spacing w:val="2"/>
        </w:rPr>
        <w:t>I</w:t>
      </w:r>
      <w:r>
        <w:rPr>
          <w:rFonts w:ascii="Bookman Old Style" w:eastAsia="Bookman Old Style" w:hAnsi="Bookman Old Style" w:cs="Bookman Old Style"/>
        </w:rPr>
        <w:t>m</w:t>
      </w:r>
      <w:r>
        <w:rPr>
          <w:rFonts w:ascii="Bookman Old Style" w:eastAsia="Bookman Old Style" w:hAnsi="Bookman Old Style" w:cs="Bookman Old Style"/>
          <w:spacing w:val="-1"/>
        </w:rPr>
        <w:t>p</w:t>
      </w:r>
      <w:r>
        <w:rPr>
          <w:rFonts w:ascii="Bookman Old Style" w:eastAsia="Bookman Old Style" w:hAnsi="Bookman Old Style" w:cs="Bookman Old Style"/>
        </w:rPr>
        <w:t>lemen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</w:rPr>
        <w:t>a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  <w:spacing w:val="2"/>
        </w:rPr>
        <w:t>i</w:t>
      </w:r>
      <w:r>
        <w:rPr>
          <w:rFonts w:ascii="Bookman Old Style" w:eastAsia="Bookman Old Style" w:hAnsi="Bookman Old Style" w:cs="Bookman Old Style"/>
          <w:spacing w:val="-1"/>
        </w:rPr>
        <w:t>o</w:t>
      </w:r>
      <w:r>
        <w:rPr>
          <w:rFonts w:ascii="Bookman Old Style" w:eastAsia="Bookman Old Style" w:hAnsi="Bookman Old Style" w:cs="Bookman Old Style"/>
        </w:rPr>
        <w:t>n</w:t>
      </w:r>
    </w:p>
    <w:p w14:paraId="620CE310" w14:textId="77777777" w:rsidR="0087441B" w:rsidRDefault="0087441B">
      <w:pPr>
        <w:spacing w:before="3" w:line="220" w:lineRule="exact"/>
        <w:rPr>
          <w:sz w:val="22"/>
          <w:szCs w:val="22"/>
        </w:rPr>
      </w:pPr>
    </w:p>
    <w:p w14:paraId="236FD11A" w14:textId="77777777" w:rsidR="0087441B" w:rsidRDefault="00524211">
      <w:pPr>
        <w:ind w:left="100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  <w:spacing w:val="-1"/>
        </w:rPr>
        <w:t>M</w:t>
      </w:r>
      <w:r>
        <w:rPr>
          <w:rFonts w:ascii="Bookman Old Style" w:eastAsia="Bookman Old Style" w:hAnsi="Bookman Old Style" w:cs="Bookman Old Style"/>
        </w:rPr>
        <w:t>a</w:t>
      </w:r>
      <w:r>
        <w:rPr>
          <w:rFonts w:ascii="Bookman Old Style" w:eastAsia="Bookman Old Style" w:hAnsi="Bookman Old Style" w:cs="Bookman Old Style"/>
          <w:spacing w:val="1"/>
        </w:rPr>
        <w:t>rk</w:t>
      </w:r>
      <w:r>
        <w:rPr>
          <w:rFonts w:ascii="Bookman Old Style" w:eastAsia="Bookman Old Style" w:hAnsi="Bookman Old Style" w:cs="Bookman Old Style"/>
        </w:rPr>
        <w:t>e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</w:rPr>
        <w:t>i</w:t>
      </w:r>
      <w:r>
        <w:rPr>
          <w:rFonts w:ascii="Bookman Old Style" w:eastAsia="Bookman Old Style" w:hAnsi="Bookman Old Style" w:cs="Bookman Old Style"/>
          <w:spacing w:val="1"/>
        </w:rPr>
        <w:t>n</w:t>
      </w:r>
      <w:r>
        <w:rPr>
          <w:rFonts w:ascii="Bookman Old Style" w:eastAsia="Bookman Old Style" w:hAnsi="Bookman Old Style" w:cs="Bookman Old Style"/>
        </w:rPr>
        <w:t>g</w:t>
      </w:r>
    </w:p>
    <w:p w14:paraId="13B5A8B1" w14:textId="77777777" w:rsidR="0087441B" w:rsidRDefault="00524211">
      <w:pPr>
        <w:spacing w:before="34"/>
        <w:ind w:left="426" w:right="359"/>
        <w:jc w:val="center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  <w:spacing w:val="-1"/>
          <w:w w:val="99"/>
        </w:rPr>
        <w:t>D</w:t>
      </w:r>
      <w:r>
        <w:rPr>
          <w:rFonts w:ascii="Bookman Old Style" w:eastAsia="Bookman Old Style" w:hAnsi="Bookman Old Style" w:cs="Bookman Old Style"/>
          <w:w w:val="99"/>
        </w:rPr>
        <w:t>e</w:t>
      </w:r>
      <w:r>
        <w:rPr>
          <w:rFonts w:ascii="Bookman Old Style" w:eastAsia="Bookman Old Style" w:hAnsi="Bookman Old Style" w:cs="Bookman Old Style"/>
          <w:spacing w:val="1"/>
          <w:w w:val="99"/>
        </w:rPr>
        <w:t>v</w:t>
      </w:r>
      <w:r>
        <w:rPr>
          <w:rFonts w:ascii="Bookman Old Style" w:eastAsia="Bookman Old Style" w:hAnsi="Bookman Old Style" w:cs="Bookman Old Style"/>
          <w:w w:val="99"/>
        </w:rPr>
        <w:t>el</w:t>
      </w:r>
      <w:r>
        <w:rPr>
          <w:rFonts w:ascii="Bookman Old Style" w:eastAsia="Bookman Old Style" w:hAnsi="Bookman Old Style" w:cs="Bookman Old Style"/>
          <w:spacing w:val="1"/>
          <w:w w:val="99"/>
        </w:rPr>
        <w:t>o</w:t>
      </w:r>
      <w:r>
        <w:rPr>
          <w:rFonts w:ascii="Bookman Old Style" w:eastAsia="Bookman Old Style" w:hAnsi="Bookman Old Style" w:cs="Bookman Old Style"/>
          <w:spacing w:val="-1"/>
          <w:w w:val="99"/>
        </w:rPr>
        <w:t>p</w:t>
      </w:r>
      <w:r>
        <w:rPr>
          <w:rFonts w:ascii="Bookman Old Style" w:eastAsia="Bookman Old Style" w:hAnsi="Bookman Old Style" w:cs="Bookman Old Style"/>
          <w:spacing w:val="2"/>
          <w:w w:val="99"/>
        </w:rPr>
        <w:t>m</w:t>
      </w:r>
      <w:r>
        <w:rPr>
          <w:rFonts w:ascii="Bookman Old Style" w:eastAsia="Bookman Old Style" w:hAnsi="Bookman Old Style" w:cs="Bookman Old Style"/>
          <w:w w:val="99"/>
        </w:rPr>
        <w:t>ent</w:t>
      </w:r>
    </w:p>
    <w:p w14:paraId="3B154466" w14:textId="77777777" w:rsidR="0087441B" w:rsidRDefault="0087441B">
      <w:pPr>
        <w:spacing w:before="15" w:line="240" w:lineRule="exact"/>
        <w:rPr>
          <w:sz w:val="24"/>
          <w:szCs w:val="24"/>
        </w:rPr>
      </w:pPr>
    </w:p>
    <w:p w14:paraId="39EDDC70" w14:textId="77777777" w:rsidR="0087441B" w:rsidRDefault="00524211">
      <w:pPr>
        <w:spacing w:line="277" w:lineRule="auto"/>
        <w:ind w:left="460" w:right="291" w:hanging="360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Lea</w:t>
      </w:r>
      <w:r>
        <w:rPr>
          <w:rFonts w:ascii="Bookman Old Style" w:eastAsia="Bookman Old Style" w:hAnsi="Bookman Old Style" w:cs="Bookman Old Style"/>
          <w:spacing w:val="1"/>
        </w:rPr>
        <w:t>d</w:t>
      </w:r>
      <w:r>
        <w:rPr>
          <w:rFonts w:ascii="Bookman Old Style" w:eastAsia="Bookman Old Style" w:hAnsi="Bookman Old Style" w:cs="Bookman Old Style"/>
        </w:rPr>
        <w:t>e</w:t>
      </w:r>
      <w:r>
        <w:rPr>
          <w:rFonts w:ascii="Bookman Old Style" w:eastAsia="Bookman Old Style" w:hAnsi="Bookman Old Style" w:cs="Bookman Old Style"/>
          <w:spacing w:val="1"/>
        </w:rPr>
        <w:t>r</w:t>
      </w:r>
      <w:r>
        <w:rPr>
          <w:rFonts w:ascii="Bookman Old Style" w:eastAsia="Bookman Old Style" w:hAnsi="Bookman Old Style" w:cs="Bookman Old Style"/>
        </w:rPr>
        <w:t>ship</w:t>
      </w:r>
      <w:r>
        <w:rPr>
          <w:rFonts w:ascii="Bookman Old Style" w:eastAsia="Bookman Old Style" w:hAnsi="Bookman Old Style" w:cs="Bookman Old Style"/>
          <w:spacing w:val="-9"/>
        </w:rPr>
        <w:t xml:space="preserve"> </w:t>
      </w:r>
      <w:r>
        <w:rPr>
          <w:rFonts w:ascii="Bookman Old Style" w:eastAsia="Bookman Old Style" w:hAnsi="Bookman Old Style" w:cs="Bookman Old Style"/>
        </w:rPr>
        <w:t xml:space="preserve">&amp; </w:t>
      </w:r>
      <w:r>
        <w:rPr>
          <w:rFonts w:ascii="Bookman Old Style" w:eastAsia="Bookman Old Style" w:hAnsi="Bookman Old Style" w:cs="Bookman Old Style"/>
          <w:spacing w:val="-1"/>
        </w:rPr>
        <w:t>T</w:t>
      </w:r>
      <w:r>
        <w:rPr>
          <w:rFonts w:ascii="Bookman Old Style" w:eastAsia="Bookman Old Style" w:hAnsi="Bookman Old Style" w:cs="Bookman Old Style"/>
        </w:rPr>
        <w:t>e</w:t>
      </w:r>
      <w:r>
        <w:rPr>
          <w:rFonts w:ascii="Bookman Old Style" w:eastAsia="Bookman Old Style" w:hAnsi="Bookman Old Style" w:cs="Bookman Old Style"/>
          <w:spacing w:val="1"/>
        </w:rPr>
        <w:t>a</w:t>
      </w:r>
      <w:r>
        <w:rPr>
          <w:rFonts w:ascii="Bookman Old Style" w:eastAsia="Bookman Old Style" w:hAnsi="Bookman Old Style" w:cs="Bookman Old Style"/>
        </w:rPr>
        <w:t>m</w:t>
      </w:r>
      <w:r>
        <w:rPr>
          <w:rFonts w:ascii="Bookman Old Style" w:eastAsia="Bookman Old Style" w:hAnsi="Bookman Old Style" w:cs="Bookman Old Style"/>
          <w:spacing w:val="1"/>
        </w:rPr>
        <w:t>b</w:t>
      </w:r>
      <w:r>
        <w:rPr>
          <w:rFonts w:ascii="Bookman Old Style" w:eastAsia="Bookman Old Style" w:hAnsi="Bookman Old Style" w:cs="Bookman Old Style"/>
          <w:spacing w:val="-1"/>
        </w:rPr>
        <w:t>u</w:t>
      </w:r>
      <w:r>
        <w:rPr>
          <w:rFonts w:ascii="Bookman Old Style" w:eastAsia="Bookman Old Style" w:hAnsi="Bookman Old Style" w:cs="Bookman Old Style"/>
        </w:rPr>
        <w:t>i</w:t>
      </w:r>
      <w:r>
        <w:rPr>
          <w:rFonts w:ascii="Bookman Old Style" w:eastAsia="Bookman Old Style" w:hAnsi="Bookman Old Style" w:cs="Bookman Old Style"/>
          <w:spacing w:val="3"/>
        </w:rPr>
        <w:t>l</w:t>
      </w:r>
      <w:r>
        <w:rPr>
          <w:rFonts w:ascii="Bookman Old Style" w:eastAsia="Bookman Old Style" w:hAnsi="Bookman Old Style" w:cs="Bookman Old Style"/>
          <w:spacing w:val="-1"/>
        </w:rPr>
        <w:t>d</w:t>
      </w:r>
      <w:r>
        <w:rPr>
          <w:rFonts w:ascii="Bookman Old Style" w:eastAsia="Bookman Old Style" w:hAnsi="Bookman Old Style" w:cs="Bookman Old Style"/>
        </w:rPr>
        <w:t>i</w:t>
      </w:r>
      <w:r>
        <w:rPr>
          <w:rFonts w:ascii="Bookman Old Style" w:eastAsia="Bookman Old Style" w:hAnsi="Bookman Old Style" w:cs="Bookman Old Style"/>
          <w:spacing w:val="1"/>
        </w:rPr>
        <w:t>n</w:t>
      </w:r>
      <w:r>
        <w:rPr>
          <w:rFonts w:ascii="Bookman Old Style" w:eastAsia="Bookman Old Style" w:hAnsi="Bookman Old Style" w:cs="Bookman Old Style"/>
        </w:rPr>
        <w:t>g</w:t>
      </w:r>
    </w:p>
    <w:p w14:paraId="06DBD4B2" w14:textId="77777777" w:rsidR="00524211" w:rsidRDefault="00524211">
      <w:pPr>
        <w:spacing w:before="31"/>
        <w:ind w:left="10"/>
      </w:pPr>
      <w:r>
        <w:br w:type="column"/>
      </w:r>
    </w:p>
    <w:p w14:paraId="28172946" w14:textId="5E950101" w:rsidR="00524211" w:rsidRDefault="00524211">
      <w:pPr>
        <w:spacing w:before="31"/>
        <w:ind w:left="10"/>
      </w:pPr>
    </w:p>
    <w:p w14:paraId="15546C6A" w14:textId="77777777" w:rsidR="00524211" w:rsidRDefault="00524211">
      <w:pPr>
        <w:spacing w:before="31"/>
        <w:ind w:left="10"/>
      </w:pPr>
    </w:p>
    <w:p w14:paraId="752E974A" w14:textId="3A7B5275" w:rsidR="0087441B" w:rsidRDefault="00524211">
      <w:pPr>
        <w:spacing w:before="31"/>
        <w:ind w:left="10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  <w:spacing w:val="-1"/>
        </w:rPr>
        <w:t>G</w:t>
      </w:r>
      <w:r>
        <w:rPr>
          <w:rFonts w:ascii="Bookman Old Style" w:eastAsia="Bookman Old Style" w:hAnsi="Bookman Old Style" w:cs="Bookman Old Style"/>
          <w:spacing w:val="1"/>
        </w:rPr>
        <w:t>o</w:t>
      </w:r>
      <w:r>
        <w:rPr>
          <w:rFonts w:ascii="Bookman Old Style" w:eastAsia="Bookman Old Style" w:hAnsi="Bookman Old Style" w:cs="Bookman Old Style"/>
        </w:rPr>
        <w:t>al</w:t>
      </w:r>
      <w:r>
        <w:rPr>
          <w:rFonts w:ascii="Bookman Old Style" w:eastAsia="Bookman Old Style" w:hAnsi="Bookman Old Style" w:cs="Bookman Old Style"/>
          <w:spacing w:val="2"/>
        </w:rPr>
        <w:t>-</w:t>
      </w:r>
      <w:r>
        <w:rPr>
          <w:rFonts w:ascii="Bookman Old Style" w:eastAsia="Bookman Old Style" w:hAnsi="Bookman Old Style" w:cs="Bookman Old Style"/>
          <w:spacing w:val="-1"/>
        </w:rPr>
        <w:t>o</w:t>
      </w:r>
      <w:r>
        <w:rPr>
          <w:rFonts w:ascii="Bookman Old Style" w:eastAsia="Bookman Old Style" w:hAnsi="Bookman Old Style" w:cs="Bookman Old Style"/>
          <w:spacing w:val="1"/>
        </w:rPr>
        <w:t>r</w:t>
      </w:r>
      <w:r>
        <w:rPr>
          <w:rFonts w:ascii="Bookman Old Style" w:eastAsia="Bookman Old Style" w:hAnsi="Bookman Old Style" w:cs="Bookman Old Style"/>
        </w:rPr>
        <w:t>ien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</w:rPr>
        <w:t>e</w:t>
      </w:r>
      <w:r>
        <w:rPr>
          <w:rFonts w:ascii="Bookman Old Style" w:eastAsia="Bookman Old Style" w:hAnsi="Bookman Old Style" w:cs="Bookman Old Style"/>
          <w:spacing w:val="-1"/>
        </w:rPr>
        <w:t>d</w:t>
      </w:r>
      <w:r>
        <w:rPr>
          <w:rFonts w:ascii="Bookman Old Style" w:eastAsia="Bookman Old Style" w:hAnsi="Bookman Old Style" w:cs="Bookman Old Style"/>
        </w:rPr>
        <w:t>,</w:t>
      </w:r>
      <w:r>
        <w:rPr>
          <w:rFonts w:ascii="Bookman Old Style" w:eastAsia="Bookman Old Style" w:hAnsi="Bookman Old Style" w:cs="Bookman Old Style"/>
          <w:spacing w:val="-12"/>
        </w:rPr>
        <w:t xml:space="preserve"> </w:t>
      </w:r>
      <w:r>
        <w:rPr>
          <w:rFonts w:ascii="Bookman Old Style" w:eastAsia="Bookman Old Style" w:hAnsi="Bookman Old Style" w:cs="Bookman Old Style"/>
        </w:rPr>
        <w:t>h</w:t>
      </w:r>
      <w:r>
        <w:rPr>
          <w:rFonts w:ascii="Bookman Old Style" w:eastAsia="Bookman Old Style" w:hAnsi="Bookman Old Style" w:cs="Bookman Old Style"/>
          <w:spacing w:val="1"/>
        </w:rPr>
        <w:t>i</w:t>
      </w:r>
      <w:r>
        <w:rPr>
          <w:rFonts w:ascii="Bookman Old Style" w:eastAsia="Bookman Old Style" w:hAnsi="Bookman Old Style" w:cs="Bookman Old Style"/>
        </w:rPr>
        <w:t>g</w:t>
      </w:r>
      <w:r>
        <w:rPr>
          <w:rFonts w:ascii="Bookman Old Style" w:eastAsia="Bookman Old Style" w:hAnsi="Bookman Old Style" w:cs="Bookman Old Style"/>
          <w:spacing w:val="2"/>
        </w:rPr>
        <w:t>h</w:t>
      </w:r>
      <w:r>
        <w:rPr>
          <w:rFonts w:ascii="Bookman Old Style" w:eastAsia="Bookman Old Style" w:hAnsi="Bookman Old Style" w:cs="Bookman Old Style"/>
        </w:rPr>
        <w:t>-e</w:t>
      </w:r>
      <w:r>
        <w:rPr>
          <w:rFonts w:ascii="Bookman Old Style" w:eastAsia="Bookman Old Style" w:hAnsi="Bookman Old Style" w:cs="Bookman Old Style"/>
          <w:spacing w:val="2"/>
        </w:rPr>
        <w:t>n</w:t>
      </w:r>
      <w:r>
        <w:rPr>
          <w:rFonts w:ascii="Bookman Old Style" w:eastAsia="Bookman Old Style" w:hAnsi="Bookman Old Style" w:cs="Bookman Old Style"/>
        </w:rPr>
        <w:t>e</w:t>
      </w:r>
      <w:r>
        <w:rPr>
          <w:rFonts w:ascii="Bookman Old Style" w:eastAsia="Bookman Old Style" w:hAnsi="Bookman Old Style" w:cs="Bookman Old Style"/>
          <w:spacing w:val="1"/>
        </w:rPr>
        <w:t>r</w:t>
      </w:r>
      <w:r>
        <w:rPr>
          <w:rFonts w:ascii="Bookman Old Style" w:eastAsia="Bookman Old Style" w:hAnsi="Bookman Old Style" w:cs="Bookman Old Style"/>
        </w:rPr>
        <w:t>gy</w:t>
      </w:r>
      <w:r>
        <w:rPr>
          <w:rFonts w:ascii="Bookman Old Style" w:eastAsia="Bookman Old Style" w:hAnsi="Bookman Old Style" w:cs="Bookman Old Style"/>
          <w:spacing w:val="-9"/>
        </w:rPr>
        <w:t xml:space="preserve"> </w:t>
      </w:r>
      <w:r>
        <w:rPr>
          <w:rFonts w:ascii="Bookman Old Style" w:eastAsia="Bookman Old Style" w:hAnsi="Bookman Old Style" w:cs="Bookman Old Style"/>
        </w:rPr>
        <w:t>S</w:t>
      </w:r>
      <w:r>
        <w:rPr>
          <w:rFonts w:ascii="Bookman Old Style" w:eastAsia="Bookman Old Style" w:hAnsi="Bookman Old Style" w:cs="Bookman Old Style"/>
          <w:spacing w:val="1"/>
          <w:sz w:val="16"/>
          <w:szCs w:val="16"/>
        </w:rPr>
        <w:t>A</w:t>
      </w:r>
      <w:r>
        <w:rPr>
          <w:rFonts w:ascii="Bookman Old Style" w:eastAsia="Bookman Old Style" w:hAnsi="Bookman Old Style" w:cs="Bookman Old Style"/>
          <w:sz w:val="16"/>
          <w:szCs w:val="16"/>
        </w:rPr>
        <w:t>L</w:t>
      </w:r>
      <w:r>
        <w:rPr>
          <w:rFonts w:ascii="Bookman Old Style" w:eastAsia="Bookman Old Style" w:hAnsi="Bookman Old Style" w:cs="Bookman Old Style"/>
          <w:spacing w:val="-3"/>
          <w:sz w:val="16"/>
          <w:szCs w:val="16"/>
        </w:rPr>
        <w:t>E</w:t>
      </w:r>
      <w:r>
        <w:rPr>
          <w:rFonts w:ascii="Bookman Old Style" w:eastAsia="Bookman Old Style" w:hAnsi="Bookman Old Style" w:cs="Bookman Old Style"/>
          <w:sz w:val="16"/>
          <w:szCs w:val="16"/>
        </w:rPr>
        <w:t>S</w:t>
      </w:r>
      <w:r>
        <w:rPr>
          <w:rFonts w:ascii="Bookman Old Style" w:eastAsia="Bookman Old Style" w:hAnsi="Bookman Old Style" w:cs="Bookman Old Style"/>
          <w:spacing w:val="-2"/>
          <w:sz w:val="16"/>
          <w:szCs w:val="16"/>
        </w:rPr>
        <w:t xml:space="preserve"> </w:t>
      </w:r>
      <w:r>
        <w:rPr>
          <w:rFonts w:ascii="Bookman Old Style" w:eastAsia="Bookman Old Style" w:hAnsi="Bookman Old Style" w:cs="Bookman Old Style"/>
        </w:rPr>
        <w:t>&amp;</w:t>
      </w:r>
      <w:r>
        <w:rPr>
          <w:rFonts w:ascii="Bookman Old Style" w:eastAsia="Bookman Old Style" w:hAnsi="Bookman Old Style" w:cs="Bookman Old Style"/>
          <w:spacing w:val="-14"/>
        </w:rPr>
        <w:t xml:space="preserve"> </w:t>
      </w:r>
      <w:r>
        <w:rPr>
          <w:rFonts w:ascii="Bookman Old Style" w:eastAsia="Bookman Old Style" w:hAnsi="Bookman Old Style" w:cs="Bookman Old Style"/>
        </w:rPr>
        <w:t>M</w:t>
      </w:r>
      <w:r>
        <w:rPr>
          <w:rFonts w:ascii="Bookman Old Style" w:eastAsia="Bookman Old Style" w:hAnsi="Bookman Old Style" w:cs="Bookman Old Style"/>
          <w:spacing w:val="1"/>
          <w:sz w:val="16"/>
          <w:szCs w:val="16"/>
        </w:rPr>
        <w:t>A</w:t>
      </w:r>
      <w:r>
        <w:rPr>
          <w:rFonts w:ascii="Bookman Old Style" w:eastAsia="Bookman Old Style" w:hAnsi="Bookman Old Style" w:cs="Bookman Old Style"/>
          <w:spacing w:val="-1"/>
          <w:sz w:val="16"/>
          <w:szCs w:val="16"/>
        </w:rPr>
        <w:t>RK</w:t>
      </w:r>
      <w:r>
        <w:rPr>
          <w:rFonts w:ascii="Bookman Old Style" w:eastAsia="Bookman Old Style" w:hAnsi="Bookman Old Style" w:cs="Bookman Old Style"/>
          <w:spacing w:val="-3"/>
          <w:sz w:val="16"/>
          <w:szCs w:val="16"/>
        </w:rPr>
        <w:t>E</w:t>
      </w:r>
      <w:r>
        <w:rPr>
          <w:rFonts w:ascii="Bookman Old Style" w:eastAsia="Bookman Old Style" w:hAnsi="Bookman Old Style" w:cs="Bookman Old Style"/>
          <w:spacing w:val="-1"/>
          <w:sz w:val="16"/>
          <w:szCs w:val="16"/>
        </w:rPr>
        <w:t>T</w:t>
      </w:r>
      <w:r>
        <w:rPr>
          <w:rFonts w:ascii="Bookman Old Style" w:eastAsia="Bookman Old Style" w:hAnsi="Bookman Old Style" w:cs="Bookman Old Style"/>
          <w:sz w:val="16"/>
          <w:szCs w:val="16"/>
        </w:rPr>
        <w:t>I</w:t>
      </w:r>
      <w:r>
        <w:rPr>
          <w:rFonts w:ascii="Bookman Old Style" w:eastAsia="Bookman Old Style" w:hAnsi="Bookman Old Style" w:cs="Bookman Old Style"/>
          <w:spacing w:val="1"/>
          <w:sz w:val="16"/>
          <w:szCs w:val="16"/>
        </w:rPr>
        <w:t>N</w:t>
      </w:r>
      <w:r>
        <w:rPr>
          <w:rFonts w:ascii="Bookman Old Style" w:eastAsia="Bookman Old Style" w:hAnsi="Bookman Old Style" w:cs="Bookman Old Style"/>
          <w:sz w:val="16"/>
          <w:szCs w:val="16"/>
        </w:rPr>
        <w:t>G</w:t>
      </w:r>
      <w:r>
        <w:rPr>
          <w:rFonts w:ascii="Bookman Old Style" w:eastAsia="Bookman Old Style" w:hAnsi="Bookman Old Style" w:cs="Bookman Old Style"/>
          <w:spacing w:val="-1"/>
          <w:sz w:val="16"/>
          <w:szCs w:val="16"/>
        </w:rPr>
        <w:t xml:space="preserve"> </w:t>
      </w:r>
      <w:r>
        <w:rPr>
          <w:rFonts w:ascii="Bookman Old Style" w:eastAsia="Bookman Old Style" w:hAnsi="Bookman Old Style" w:cs="Bookman Old Style"/>
        </w:rPr>
        <w:t>P</w:t>
      </w:r>
      <w:r>
        <w:rPr>
          <w:rFonts w:ascii="Bookman Old Style" w:eastAsia="Bookman Old Style" w:hAnsi="Bookman Old Style" w:cs="Bookman Old Style"/>
          <w:spacing w:val="-1"/>
          <w:sz w:val="16"/>
          <w:szCs w:val="16"/>
        </w:rPr>
        <w:t>R</w:t>
      </w:r>
      <w:r>
        <w:rPr>
          <w:rFonts w:ascii="Bookman Old Style" w:eastAsia="Bookman Old Style" w:hAnsi="Bookman Old Style" w:cs="Bookman Old Style"/>
          <w:spacing w:val="1"/>
          <w:sz w:val="16"/>
          <w:szCs w:val="16"/>
        </w:rPr>
        <w:t>O</w:t>
      </w:r>
      <w:r>
        <w:rPr>
          <w:rFonts w:ascii="Bookman Old Style" w:eastAsia="Bookman Old Style" w:hAnsi="Bookman Old Style" w:cs="Bookman Old Style"/>
          <w:sz w:val="16"/>
          <w:szCs w:val="16"/>
        </w:rPr>
        <w:t>F</w:t>
      </w:r>
      <w:r>
        <w:rPr>
          <w:rFonts w:ascii="Bookman Old Style" w:eastAsia="Bookman Old Style" w:hAnsi="Bookman Old Style" w:cs="Bookman Old Style"/>
          <w:spacing w:val="-3"/>
          <w:sz w:val="16"/>
          <w:szCs w:val="16"/>
        </w:rPr>
        <w:t>E</w:t>
      </w:r>
      <w:r>
        <w:rPr>
          <w:rFonts w:ascii="Bookman Old Style" w:eastAsia="Bookman Old Style" w:hAnsi="Bookman Old Style" w:cs="Bookman Old Style"/>
          <w:spacing w:val="-1"/>
          <w:sz w:val="16"/>
          <w:szCs w:val="16"/>
        </w:rPr>
        <w:t>SS</w:t>
      </w:r>
      <w:r>
        <w:rPr>
          <w:rFonts w:ascii="Bookman Old Style" w:eastAsia="Bookman Old Style" w:hAnsi="Bookman Old Style" w:cs="Bookman Old Style"/>
          <w:sz w:val="16"/>
          <w:szCs w:val="16"/>
        </w:rPr>
        <w:t>I</w:t>
      </w:r>
      <w:r>
        <w:rPr>
          <w:rFonts w:ascii="Bookman Old Style" w:eastAsia="Bookman Old Style" w:hAnsi="Bookman Old Style" w:cs="Bookman Old Style"/>
          <w:spacing w:val="-1"/>
          <w:sz w:val="16"/>
          <w:szCs w:val="16"/>
        </w:rPr>
        <w:t>O</w:t>
      </w:r>
      <w:r>
        <w:rPr>
          <w:rFonts w:ascii="Bookman Old Style" w:eastAsia="Bookman Old Style" w:hAnsi="Bookman Old Style" w:cs="Bookman Old Style"/>
          <w:spacing w:val="1"/>
          <w:sz w:val="16"/>
          <w:szCs w:val="16"/>
        </w:rPr>
        <w:t>NA</w:t>
      </w:r>
      <w:r>
        <w:rPr>
          <w:rFonts w:ascii="Bookman Old Style" w:eastAsia="Bookman Old Style" w:hAnsi="Bookman Old Style" w:cs="Bookman Old Style"/>
          <w:spacing w:val="-2"/>
          <w:sz w:val="16"/>
          <w:szCs w:val="16"/>
        </w:rPr>
        <w:t>L</w:t>
      </w:r>
      <w:r>
        <w:rPr>
          <w:rFonts w:ascii="Bookman Old Style" w:eastAsia="Bookman Old Style" w:hAnsi="Bookman Old Style" w:cs="Bookman Old Style"/>
        </w:rPr>
        <w:t>.</w:t>
      </w:r>
    </w:p>
    <w:p w14:paraId="176EF396" w14:textId="77777777" w:rsidR="0087441B" w:rsidRDefault="00524211">
      <w:pPr>
        <w:spacing w:before="34" w:line="277" w:lineRule="auto"/>
        <w:ind w:left="10" w:right="82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  <w:spacing w:val="-1"/>
        </w:rPr>
        <w:t>D</w:t>
      </w:r>
      <w:r>
        <w:rPr>
          <w:rFonts w:ascii="Bookman Old Style" w:eastAsia="Bookman Old Style" w:hAnsi="Bookman Old Style" w:cs="Bookman Old Style"/>
        </w:rPr>
        <w:t>e</w:t>
      </w:r>
      <w:r>
        <w:rPr>
          <w:rFonts w:ascii="Bookman Old Style" w:eastAsia="Bookman Old Style" w:hAnsi="Bookman Old Style" w:cs="Bookman Old Style"/>
          <w:spacing w:val="1"/>
        </w:rPr>
        <w:t>v</w:t>
      </w:r>
      <w:r>
        <w:rPr>
          <w:rFonts w:ascii="Bookman Old Style" w:eastAsia="Bookman Old Style" w:hAnsi="Bookman Old Style" w:cs="Bookman Old Style"/>
        </w:rPr>
        <w:t>el</w:t>
      </w:r>
      <w:r>
        <w:rPr>
          <w:rFonts w:ascii="Bookman Old Style" w:eastAsia="Bookman Old Style" w:hAnsi="Bookman Old Style" w:cs="Bookman Old Style"/>
          <w:spacing w:val="1"/>
        </w:rPr>
        <w:t>o</w:t>
      </w:r>
      <w:r>
        <w:rPr>
          <w:rFonts w:ascii="Bookman Old Style" w:eastAsia="Bookman Old Style" w:hAnsi="Bookman Old Style" w:cs="Bookman Old Style"/>
        </w:rPr>
        <w:t>p</w:t>
      </w:r>
      <w:r>
        <w:rPr>
          <w:rFonts w:ascii="Bookman Old Style" w:eastAsia="Bookman Old Style" w:hAnsi="Bookman Old Style" w:cs="Bookman Old Style"/>
          <w:spacing w:val="-8"/>
        </w:rPr>
        <w:t xml:space="preserve"> </w:t>
      </w:r>
      <w:r>
        <w:rPr>
          <w:rFonts w:ascii="Bookman Old Style" w:eastAsia="Bookman Old Style" w:hAnsi="Bookman Old Style" w:cs="Bookman Old Style"/>
        </w:rPr>
        <w:t>a</w:t>
      </w:r>
      <w:r>
        <w:rPr>
          <w:rFonts w:ascii="Bookman Old Style" w:eastAsia="Bookman Old Style" w:hAnsi="Bookman Old Style" w:cs="Bookman Old Style"/>
          <w:spacing w:val="2"/>
        </w:rPr>
        <w:t>n</w:t>
      </w:r>
      <w:r>
        <w:rPr>
          <w:rFonts w:ascii="Bookman Old Style" w:eastAsia="Bookman Old Style" w:hAnsi="Bookman Old Style" w:cs="Bookman Old Style"/>
        </w:rPr>
        <w:t>d</w:t>
      </w:r>
      <w:r>
        <w:rPr>
          <w:rFonts w:ascii="Bookman Old Style" w:eastAsia="Bookman Old Style" w:hAnsi="Bookman Old Style" w:cs="Bookman Old Style"/>
          <w:spacing w:val="-4"/>
        </w:rPr>
        <w:t xml:space="preserve"> </w:t>
      </w:r>
      <w:r>
        <w:rPr>
          <w:rFonts w:ascii="Bookman Old Style" w:eastAsia="Bookman Old Style" w:hAnsi="Bookman Old Style" w:cs="Bookman Old Style"/>
        </w:rPr>
        <w:t>ha</w:t>
      </w:r>
      <w:r>
        <w:rPr>
          <w:rFonts w:ascii="Bookman Old Style" w:eastAsia="Bookman Old Style" w:hAnsi="Bookman Old Style" w:cs="Bookman Old Style"/>
          <w:spacing w:val="1"/>
        </w:rPr>
        <w:t>r</w:t>
      </w:r>
      <w:r>
        <w:rPr>
          <w:rFonts w:ascii="Bookman Old Style" w:eastAsia="Bookman Old Style" w:hAnsi="Bookman Old Style" w:cs="Bookman Old Style"/>
        </w:rPr>
        <w:t>ness</w:t>
      </w:r>
      <w:r>
        <w:rPr>
          <w:rFonts w:ascii="Bookman Old Style" w:eastAsia="Bookman Old Style" w:hAnsi="Bookman Old Style" w:cs="Bookman Old Style"/>
          <w:spacing w:val="-6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</w:rPr>
        <w:t>b</w:t>
      </w:r>
      <w:r>
        <w:rPr>
          <w:rFonts w:ascii="Bookman Old Style" w:eastAsia="Bookman Old Style" w:hAnsi="Bookman Old Style" w:cs="Bookman Old Style"/>
          <w:spacing w:val="1"/>
        </w:rPr>
        <w:t>u</w:t>
      </w:r>
      <w:r>
        <w:rPr>
          <w:rFonts w:ascii="Bookman Old Style" w:eastAsia="Bookman Old Style" w:hAnsi="Bookman Old Style" w:cs="Bookman Old Style"/>
        </w:rPr>
        <w:t>siness</w:t>
      </w:r>
      <w:r>
        <w:rPr>
          <w:rFonts w:ascii="Bookman Old Style" w:eastAsia="Bookman Old Style" w:hAnsi="Bookman Old Style" w:cs="Bookman Old Style"/>
          <w:spacing w:val="-9"/>
        </w:rPr>
        <w:t xml:space="preserve"> </w:t>
      </w:r>
      <w:r>
        <w:rPr>
          <w:rFonts w:ascii="Bookman Old Style" w:eastAsia="Bookman Old Style" w:hAnsi="Bookman Old Style" w:cs="Bookman Old Style"/>
          <w:spacing w:val="1"/>
        </w:rPr>
        <w:t>r</w:t>
      </w:r>
      <w:r>
        <w:rPr>
          <w:rFonts w:ascii="Bookman Old Style" w:eastAsia="Bookman Old Style" w:hAnsi="Bookman Old Style" w:cs="Bookman Old Style"/>
        </w:rPr>
        <w:t>elat</w:t>
      </w:r>
      <w:r>
        <w:rPr>
          <w:rFonts w:ascii="Bookman Old Style" w:eastAsia="Bookman Old Style" w:hAnsi="Bookman Old Style" w:cs="Bookman Old Style"/>
          <w:spacing w:val="2"/>
        </w:rPr>
        <w:t>i</w:t>
      </w:r>
      <w:r>
        <w:rPr>
          <w:rFonts w:ascii="Bookman Old Style" w:eastAsia="Bookman Old Style" w:hAnsi="Bookman Old Style" w:cs="Bookman Old Style"/>
          <w:spacing w:val="-1"/>
        </w:rPr>
        <w:t>o</w:t>
      </w:r>
      <w:r>
        <w:rPr>
          <w:rFonts w:ascii="Bookman Old Style" w:eastAsia="Bookman Old Style" w:hAnsi="Bookman Old Style" w:cs="Bookman Old Style"/>
        </w:rPr>
        <w:t>ns</w:t>
      </w:r>
      <w:r>
        <w:rPr>
          <w:rFonts w:ascii="Bookman Old Style" w:eastAsia="Bookman Old Style" w:hAnsi="Bookman Old Style" w:cs="Bookman Old Style"/>
          <w:spacing w:val="-8"/>
        </w:rPr>
        <w:t xml:space="preserve"> 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</w:rPr>
        <w:t>o</w:t>
      </w:r>
      <w:r>
        <w:rPr>
          <w:rFonts w:ascii="Bookman Old Style" w:eastAsia="Bookman Old Style" w:hAnsi="Bookman Old Style" w:cs="Bookman Old Style"/>
          <w:spacing w:val="-2"/>
        </w:rPr>
        <w:t xml:space="preserve"> </w:t>
      </w:r>
      <w:r>
        <w:rPr>
          <w:rFonts w:ascii="Bookman Old Style" w:eastAsia="Bookman Old Style" w:hAnsi="Bookman Old Style" w:cs="Bookman Old Style"/>
          <w:spacing w:val="2"/>
        </w:rPr>
        <w:t>c</w:t>
      </w:r>
      <w:r>
        <w:rPr>
          <w:rFonts w:ascii="Bookman Old Style" w:eastAsia="Bookman Old Style" w:hAnsi="Bookman Old Style" w:cs="Bookman Old Style"/>
          <w:spacing w:val="-1"/>
        </w:rPr>
        <w:t>u</w:t>
      </w:r>
      <w:r>
        <w:rPr>
          <w:rFonts w:ascii="Bookman Old Style" w:eastAsia="Bookman Old Style" w:hAnsi="Bookman Old Style" w:cs="Bookman Old Style"/>
        </w:rPr>
        <w:t>l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</w:rPr>
        <w:t>i</w:t>
      </w:r>
      <w:r>
        <w:rPr>
          <w:rFonts w:ascii="Bookman Old Style" w:eastAsia="Bookman Old Style" w:hAnsi="Bookman Old Style" w:cs="Bookman Old Style"/>
          <w:spacing w:val="2"/>
        </w:rPr>
        <w:t>v</w:t>
      </w:r>
      <w:r>
        <w:rPr>
          <w:rFonts w:ascii="Bookman Old Style" w:eastAsia="Bookman Old Style" w:hAnsi="Bookman Old Style" w:cs="Bookman Old Style"/>
        </w:rPr>
        <w:t>a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</w:rPr>
        <w:t>e</w:t>
      </w:r>
      <w:r>
        <w:rPr>
          <w:rFonts w:ascii="Bookman Old Style" w:eastAsia="Bookman Old Style" w:hAnsi="Bookman Old Style" w:cs="Bookman Old Style"/>
          <w:spacing w:val="-8"/>
        </w:rPr>
        <w:t xml:space="preserve"> </w:t>
      </w:r>
      <w:r>
        <w:rPr>
          <w:rFonts w:ascii="Bookman Old Style" w:eastAsia="Bookman Old Style" w:hAnsi="Bookman Old Style" w:cs="Bookman Old Style"/>
        </w:rPr>
        <w:t>and</w:t>
      </w:r>
      <w:r>
        <w:rPr>
          <w:rFonts w:ascii="Bookman Old Style" w:eastAsia="Bookman Old Style" w:hAnsi="Bookman Old Style" w:cs="Bookman Old Style"/>
          <w:spacing w:val="-4"/>
        </w:rPr>
        <w:t xml:space="preserve"> </w:t>
      </w:r>
      <w:r>
        <w:rPr>
          <w:rFonts w:ascii="Bookman Old Style" w:eastAsia="Bookman Old Style" w:hAnsi="Bookman Old Style" w:cs="Bookman Old Style"/>
        </w:rPr>
        <w:t>c</w:t>
      </w:r>
      <w:r>
        <w:rPr>
          <w:rFonts w:ascii="Bookman Old Style" w:eastAsia="Bookman Old Style" w:hAnsi="Bookman Old Style" w:cs="Bookman Old Style"/>
          <w:spacing w:val="1"/>
        </w:rPr>
        <w:t>a</w:t>
      </w:r>
      <w:r>
        <w:rPr>
          <w:rFonts w:ascii="Bookman Old Style" w:eastAsia="Bookman Old Style" w:hAnsi="Bookman Old Style" w:cs="Bookman Old Style"/>
          <w:spacing w:val="-1"/>
        </w:rPr>
        <w:t>p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  <w:spacing w:val="-1"/>
        </w:rPr>
        <w:t>u</w:t>
      </w:r>
      <w:r>
        <w:rPr>
          <w:rFonts w:ascii="Bookman Old Style" w:eastAsia="Bookman Old Style" w:hAnsi="Bookman Old Style" w:cs="Bookman Old Style"/>
          <w:spacing w:val="1"/>
        </w:rPr>
        <w:t>r</w:t>
      </w:r>
      <w:r>
        <w:rPr>
          <w:rFonts w:ascii="Bookman Old Style" w:eastAsia="Bookman Old Style" w:hAnsi="Bookman Old Style" w:cs="Bookman Old Style"/>
        </w:rPr>
        <w:t>e</w:t>
      </w:r>
      <w:r>
        <w:rPr>
          <w:rFonts w:ascii="Bookman Old Style" w:eastAsia="Bookman Old Style" w:hAnsi="Bookman Old Style" w:cs="Bookman Old Style"/>
          <w:spacing w:val="-7"/>
        </w:rPr>
        <w:t xml:space="preserve"> </w:t>
      </w:r>
      <w:r>
        <w:rPr>
          <w:rFonts w:ascii="Bookman Old Style" w:eastAsia="Bookman Old Style" w:hAnsi="Bookman Old Style" w:cs="Bookman Old Style"/>
        </w:rPr>
        <w:t>new and</w:t>
      </w:r>
      <w:r>
        <w:rPr>
          <w:rFonts w:ascii="Bookman Old Style" w:eastAsia="Bookman Old Style" w:hAnsi="Bookman Old Style" w:cs="Bookman Old Style"/>
          <w:spacing w:val="-4"/>
        </w:rPr>
        <w:t xml:space="preserve"> </w:t>
      </w:r>
      <w:r>
        <w:rPr>
          <w:rFonts w:ascii="Bookman Old Style" w:eastAsia="Bookman Old Style" w:hAnsi="Bookman Old Style" w:cs="Bookman Old Style"/>
          <w:spacing w:val="2"/>
        </w:rPr>
        <w:t>e</w:t>
      </w:r>
      <w:r>
        <w:rPr>
          <w:rFonts w:ascii="Bookman Old Style" w:eastAsia="Bookman Old Style" w:hAnsi="Bookman Old Style" w:cs="Bookman Old Style"/>
          <w:spacing w:val="-1"/>
        </w:rPr>
        <w:t>x</w:t>
      </w:r>
      <w:r>
        <w:rPr>
          <w:rFonts w:ascii="Bookman Old Style" w:eastAsia="Bookman Old Style" w:hAnsi="Bookman Old Style" w:cs="Bookman Old Style"/>
        </w:rPr>
        <w:t>is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</w:rPr>
        <w:t>i</w:t>
      </w:r>
      <w:r>
        <w:rPr>
          <w:rFonts w:ascii="Bookman Old Style" w:eastAsia="Bookman Old Style" w:hAnsi="Bookman Old Style" w:cs="Bookman Old Style"/>
          <w:spacing w:val="1"/>
        </w:rPr>
        <w:t>n</w:t>
      </w:r>
      <w:r>
        <w:rPr>
          <w:rFonts w:ascii="Bookman Old Style" w:eastAsia="Bookman Old Style" w:hAnsi="Bookman Old Style" w:cs="Bookman Old Style"/>
        </w:rPr>
        <w:t>g</w:t>
      </w:r>
      <w:r>
        <w:rPr>
          <w:rFonts w:ascii="Bookman Old Style" w:eastAsia="Bookman Old Style" w:hAnsi="Bookman Old Style" w:cs="Bookman Old Style"/>
          <w:spacing w:val="-7"/>
        </w:rPr>
        <w:t xml:space="preserve"> </w:t>
      </w:r>
      <w:r>
        <w:rPr>
          <w:rFonts w:ascii="Bookman Old Style" w:eastAsia="Bookman Old Style" w:hAnsi="Bookman Old Style" w:cs="Bookman Old Style"/>
          <w:spacing w:val="1"/>
        </w:rPr>
        <w:t>b</w:t>
      </w:r>
      <w:r>
        <w:rPr>
          <w:rFonts w:ascii="Bookman Old Style" w:eastAsia="Bookman Old Style" w:hAnsi="Bookman Old Style" w:cs="Bookman Old Style"/>
          <w:spacing w:val="-1"/>
        </w:rPr>
        <w:t>u</w:t>
      </w:r>
      <w:r>
        <w:rPr>
          <w:rFonts w:ascii="Bookman Old Style" w:eastAsia="Bookman Old Style" w:hAnsi="Bookman Old Style" w:cs="Bookman Old Style"/>
        </w:rPr>
        <w:t>sin</w:t>
      </w:r>
      <w:r>
        <w:rPr>
          <w:rFonts w:ascii="Bookman Old Style" w:eastAsia="Bookman Old Style" w:hAnsi="Bookman Old Style" w:cs="Bookman Old Style"/>
          <w:spacing w:val="2"/>
        </w:rPr>
        <w:t>e</w:t>
      </w:r>
      <w:r>
        <w:rPr>
          <w:rFonts w:ascii="Bookman Old Style" w:eastAsia="Bookman Old Style" w:hAnsi="Bookman Old Style" w:cs="Bookman Old Style"/>
        </w:rPr>
        <w:t>ss</w:t>
      </w:r>
      <w:r>
        <w:rPr>
          <w:rFonts w:ascii="Bookman Old Style" w:eastAsia="Bookman Old Style" w:hAnsi="Bookman Old Style" w:cs="Bookman Old Style"/>
          <w:spacing w:val="-9"/>
        </w:rPr>
        <w:t xml:space="preserve"> 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</w:rPr>
        <w:t>hat e</w:t>
      </w:r>
      <w:r>
        <w:rPr>
          <w:rFonts w:ascii="Bookman Old Style" w:eastAsia="Bookman Old Style" w:hAnsi="Bookman Old Style" w:cs="Bookman Old Style"/>
          <w:spacing w:val="-1"/>
        </w:rPr>
        <w:t>s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</w:rPr>
        <w:t>a</w:t>
      </w:r>
      <w:r>
        <w:rPr>
          <w:rFonts w:ascii="Bookman Old Style" w:eastAsia="Bookman Old Style" w:hAnsi="Bookman Old Style" w:cs="Bookman Old Style"/>
          <w:spacing w:val="-1"/>
        </w:rPr>
        <w:t>b</w:t>
      </w:r>
      <w:r>
        <w:rPr>
          <w:rFonts w:ascii="Bookman Old Style" w:eastAsia="Bookman Old Style" w:hAnsi="Bookman Old Style" w:cs="Bookman Old Style"/>
        </w:rPr>
        <w:t>lish</w:t>
      </w:r>
      <w:r>
        <w:rPr>
          <w:rFonts w:ascii="Bookman Old Style" w:eastAsia="Bookman Old Style" w:hAnsi="Bookman Old Style" w:cs="Bookman Old Style"/>
          <w:spacing w:val="-8"/>
        </w:rPr>
        <w:t xml:space="preserve"> 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</w:rPr>
        <w:t>a</w:t>
      </w:r>
      <w:r>
        <w:rPr>
          <w:rFonts w:ascii="Bookman Old Style" w:eastAsia="Bookman Old Style" w:hAnsi="Bookman Old Style" w:cs="Bookman Old Style"/>
          <w:spacing w:val="1"/>
        </w:rPr>
        <w:t>r</w:t>
      </w:r>
      <w:r>
        <w:rPr>
          <w:rFonts w:ascii="Bookman Old Style" w:eastAsia="Bookman Old Style" w:hAnsi="Bookman Old Style" w:cs="Bookman Old Style"/>
        </w:rPr>
        <w:t>ge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  <w:spacing w:val="2"/>
        </w:rPr>
        <w:t>e</w:t>
      </w:r>
      <w:r>
        <w:rPr>
          <w:rFonts w:ascii="Bookman Old Style" w:eastAsia="Bookman Old Style" w:hAnsi="Bookman Old Style" w:cs="Bookman Old Style"/>
        </w:rPr>
        <w:t>d</w:t>
      </w:r>
      <w:r>
        <w:rPr>
          <w:rFonts w:ascii="Bookman Old Style" w:eastAsia="Bookman Old Style" w:hAnsi="Bookman Old Style" w:cs="Bookman Old Style"/>
          <w:spacing w:val="-8"/>
        </w:rPr>
        <w:t xml:space="preserve"> </w:t>
      </w:r>
      <w:r>
        <w:rPr>
          <w:rFonts w:ascii="Bookman Old Style" w:eastAsia="Bookman Old Style" w:hAnsi="Bookman Old Style" w:cs="Bookman Old Style"/>
        </w:rPr>
        <w:t>g</w:t>
      </w:r>
      <w:r>
        <w:rPr>
          <w:rFonts w:ascii="Bookman Old Style" w:eastAsia="Bookman Old Style" w:hAnsi="Bookman Old Style" w:cs="Bookman Old Style"/>
          <w:spacing w:val="-1"/>
        </w:rPr>
        <w:t>o</w:t>
      </w:r>
      <w:r>
        <w:rPr>
          <w:rFonts w:ascii="Bookman Old Style" w:eastAsia="Bookman Old Style" w:hAnsi="Bookman Old Style" w:cs="Bookman Old Style"/>
        </w:rPr>
        <w:t>a</w:t>
      </w:r>
      <w:r>
        <w:rPr>
          <w:rFonts w:ascii="Bookman Old Style" w:eastAsia="Bookman Old Style" w:hAnsi="Bookman Old Style" w:cs="Bookman Old Style"/>
          <w:spacing w:val="2"/>
        </w:rPr>
        <w:t>l</w:t>
      </w:r>
      <w:r>
        <w:rPr>
          <w:rFonts w:ascii="Bookman Old Style" w:eastAsia="Bookman Old Style" w:hAnsi="Bookman Old Style" w:cs="Bookman Old Style"/>
        </w:rPr>
        <w:t>s.</w:t>
      </w:r>
      <w:r>
        <w:rPr>
          <w:rFonts w:ascii="Bookman Old Style" w:eastAsia="Bookman Old Style" w:hAnsi="Bookman Old Style" w:cs="Bookman Old Style"/>
          <w:spacing w:val="-5"/>
        </w:rPr>
        <w:t xml:space="preserve"> </w:t>
      </w:r>
      <w:r>
        <w:rPr>
          <w:rFonts w:ascii="Bookman Old Style" w:eastAsia="Bookman Old Style" w:hAnsi="Bookman Old Style" w:cs="Bookman Old Style"/>
        </w:rPr>
        <w:t>E</w:t>
      </w:r>
      <w:r>
        <w:rPr>
          <w:rFonts w:ascii="Bookman Old Style" w:eastAsia="Bookman Old Style" w:hAnsi="Bookman Old Style" w:cs="Bookman Old Style"/>
          <w:spacing w:val="1"/>
        </w:rPr>
        <w:t>ff</w:t>
      </w:r>
      <w:r>
        <w:rPr>
          <w:rFonts w:ascii="Bookman Old Style" w:eastAsia="Bookman Old Style" w:hAnsi="Bookman Old Style" w:cs="Bookman Old Style"/>
        </w:rPr>
        <w:t>e</w:t>
      </w:r>
      <w:r>
        <w:rPr>
          <w:rFonts w:ascii="Bookman Old Style" w:eastAsia="Bookman Old Style" w:hAnsi="Bookman Old Style" w:cs="Bookman Old Style"/>
          <w:spacing w:val="-1"/>
        </w:rPr>
        <w:t>c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</w:rPr>
        <w:t>i</w:t>
      </w:r>
      <w:r>
        <w:rPr>
          <w:rFonts w:ascii="Bookman Old Style" w:eastAsia="Bookman Old Style" w:hAnsi="Bookman Old Style" w:cs="Bookman Old Style"/>
          <w:spacing w:val="2"/>
        </w:rPr>
        <w:t>v</w:t>
      </w:r>
      <w:r>
        <w:rPr>
          <w:rFonts w:ascii="Bookman Old Style" w:eastAsia="Bookman Old Style" w:hAnsi="Bookman Old Style" w:cs="Bookman Old Style"/>
        </w:rPr>
        <w:t>ely</w:t>
      </w:r>
    </w:p>
    <w:p w14:paraId="16838528" w14:textId="77777777" w:rsidR="0087441B" w:rsidRDefault="00524211">
      <w:pPr>
        <w:spacing w:line="220" w:lineRule="exact"/>
        <w:ind w:left="10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a</w:t>
      </w:r>
      <w:r>
        <w:rPr>
          <w:rFonts w:ascii="Bookman Old Style" w:eastAsia="Bookman Old Style" w:hAnsi="Bookman Old Style" w:cs="Bookman Old Style"/>
          <w:spacing w:val="-1"/>
        </w:rPr>
        <w:t>s</w:t>
      </w:r>
      <w:r>
        <w:rPr>
          <w:rFonts w:ascii="Bookman Old Style" w:eastAsia="Bookman Old Style" w:hAnsi="Bookman Old Style" w:cs="Bookman Old Style"/>
        </w:rPr>
        <w:t>s</w:t>
      </w:r>
      <w:r>
        <w:rPr>
          <w:rFonts w:ascii="Bookman Old Style" w:eastAsia="Bookman Old Style" w:hAnsi="Bookman Old Style" w:cs="Bookman Old Style"/>
          <w:spacing w:val="1"/>
        </w:rPr>
        <w:t>e</w:t>
      </w:r>
      <w:r>
        <w:rPr>
          <w:rFonts w:ascii="Bookman Old Style" w:eastAsia="Bookman Old Style" w:hAnsi="Bookman Old Style" w:cs="Bookman Old Style"/>
        </w:rPr>
        <w:t>ss</w:t>
      </w:r>
      <w:r>
        <w:rPr>
          <w:rFonts w:ascii="Bookman Old Style" w:eastAsia="Bookman Old Style" w:hAnsi="Bookman Old Style" w:cs="Bookman Old Style"/>
          <w:spacing w:val="-6"/>
        </w:rPr>
        <w:t xml:space="preserve"> </w:t>
      </w:r>
      <w:r>
        <w:rPr>
          <w:rFonts w:ascii="Bookman Old Style" w:eastAsia="Bookman Old Style" w:hAnsi="Bookman Old Style" w:cs="Bookman Old Style"/>
        </w:rPr>
        <w:t>chal</w:t>
      </w:r>
      <w:r>
        <w:rPr>
          <w:rFonts w:ascii="Bookman Old Style" w:eastAsia="Bookman Old Style" w:hAnsi="Bookman Old Style" w:cs="Bookman Old Style"/>
          <w:spacing w:val="3"/>
        </w:rPr>
        <w:t>l</w:t>
      </w:r>
      <w:r>
        <w:rPr>
          <w:rFonts w:ascii="Bookman Old Style" w:eastAsia="Bookman Old Style" w:hAnsi="Bookman Old Style" w:cs="Bookman Old Style"/>
        </w:rPr>
        <w:t>enges</w:t>
      </w:r>
      <w:r>
        <w:rPr>
          <w:rFonts w:ascii="Bookman Old Style" w:eastAsia="Bookman Old Style" w:hAnsi="Bookman Old Style" w:cs="Bookman Old Style"/>
          <w:spacing w:val="-10"/>
        </w:rPr>
        <w:t xml:space="preserve"> </w:t>
      </w:r>
      <w:r>
        <w:rPr>
          <w:rFonts w:ascii="Bookman Old Style" w:eastAsia="Bookman Old Style" w:hAnsi="Bookman Old Style" w:cs="Bookman Old Style"/>
        </w:rPr>
        <w:t>a</w:t>
      </w:r>
      <w:r>
        <w:rPr>
          <w:rFonts w:ascii="Bookman Old Style" w:eastAsia="Bookman Old Style" w:hAnsi="Bookman Old Style" w:cs="Bookman Old Style"/>
          <w:spacing w:val="2"/>
        </w:rPr>
        <w:t>n</w:t>
      </w:r>
      <w:r>
        <w:rPr>
          <w:rFonts w:ascii="Bookman Old Style" w:eastAsia="Bookman Old Style" w:hAnsi="Bookman Old Style" w:cs="Bookman Old Style"/>
        </w:rPr>
        <w:t>d</w:t>
      </w:r>
      <w:r>
        <w:rPr>
          <w:rFonts w:ascii="Bookman Old Style" w:eastAsia="Bookman Old Style" w:hAnsi="Bookman Old Style" w:cs="Bookman Old Style"/>
          <w:spacing w:val="-4"/>
        </w:rPr>
        <w:t xml:space="preserve"> </w:t>
      </w:r>
      <w:r>
        <w:rPr>
          <w:rFonts w:ascii="Bookman Old Style" w:eastAsia="Bookman Old Style" w:hAnsi="Bookman Old Style" w:cs="Bookman Old Style"/>
          <w:spacing w:val="2"/>
        </w:rPr>
        <w:t>i</w:t>
      </w:r>
      <w:r>
        <w:rPr>
          <w:rFonts w:ascii="Bookman Old Style" w:eastAsia="Bookman Old Style" w:hAnsi="Bookman Old Style" w:cs="Bookman Old Style"/>
        </w:rPr>
        <w:t>m</w:t>
      </w:r>
      <w:r>
        <w:rPr>
          <w:rFonts w:ascii="Bookman Old Style" w:eastAsia="Bookman Old Style" w:hAnsi="Bookman Old Style" w:cs="Bookman Old Style"/>
          <w:spacing w:val="-1"/>
        </w:rPr>
        <w:t>p</w:t>
      </w:r>
      <w:r>
        <w:rPr>
          <w:rFonts w:ascii="Bookman Old Style" w:eastAsia="Bookman Old Style" w:hAnsi="Bookman Old Style" w:cs="Bookman Old Style"/>
        </w:rPr>
        <w:t>l</w:t>
      </w:r>
      <w:r>
        <w:rPr>
          <w:rFonts w:ascii="Bookman Old Style" w:eastAsia="Bookman Old Style" w:hAnsi="Bookman Old Style" w:cs="Bookman Old Style"/>
          <w:spacing w:val="2"/>
        </w:rPr>
        <w:t>e</w:t>
      </w:r>
      <w:r>
        <w:rPr>
          <w:rFonts w:ascii="Bookman Old Style" w:eastAsia="Bookman Old Style" w:hAnsi="Bookman Old Style" w:cs="Bookman Old Style"/>
        </w:rPr>
        <w:t>ment</w:t>
      </w:r>
      <w:r>
        <w:rPr>
          <w:rFonts w:ascii="Bookman Old Style" w:eastAsia="Bookman Old Style" w:hAnsi="Bookman Old Style" w:cs="Bookman Old Style"/>
          <w:spacing w:val="-8"/>
        </w:rPr>
        <w:t xml:space="preserve"> </w:t>
      </w:r>
      <w:r>
        <w:rPr>
          <w:rFonts w:ascii="Bookman Old Style" w:eastAsia="Bookman Old Style" w:hAnsi="Bookman Old Style" w:cs="Bookman Old Style"/>
          <w:spacing w:val="1"/>
        </w:rPr>
        <w:t>str</w:t>
      </w:r>
      <w:r>
        <w:rPr>
          <w:rFonts w:ascii="Bookman Old Style" w:eastAsia="Bookman Old Style" w:hAnsi="Bookman Old Style" w:cs="Bookman Old Style"/>
        </w:rPr>
        <w:t>a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</w:rPr>
        <w:t>egies</w:t>
      </w:r>
      <w:r>
        <w:rPr>
          <w:rFonts w:ascii="Bookman Old Style" w:eastAsia="Bookman Old Style" w:hAnsi="Bookman Old Style" w:cs="Bookman Old Style"/>
          <w:spacing w:val="-8"/>
        </w:rPr>
        <w:t xml:space="preserve"> 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</w:rPr>
        <w:t>o ma</w:t>
      </w:r>
      <w:r>
        <w:rPr>
          <w:rFonts w:ascii="Bookman Old Style" w:eastAsia="Bookman Old Style" w:hAnsi="Bookman Old Style" w:cs="Bookman Old Style"/>
          <w:spacing w:val="-2"/>
        </w:rPr>
        <w:t>x</w:t>
      </w:r>
      <w:r>
        <w:rPr>
          <w:rFonts w:ascii="Bookman Old Style" w:eastAsia="Bookman Old Style" w:hAnsi="Bookman Old Style" w:cs="Bookman Old Style"/>
          <w:spacing w:val="2"/>
        </w:rPr>
        <w:t>i</w:t>
      </w:r>
      <w:r>
        <w:rPr>
          <w:rFonts w:ascii="Bookman Old Style" w:eastAsia="Bookman Old Style" w:hAnsi="Bookman Old Style" w:cs="Bookman Old Style"/>
        </w:rPr>
        <w:t>m</w:t>
      </w:r>
      <w:r>
        <w:rPr>
          <w:rFonts w:ascii="Bookman Old Style" w:eastAsia="Bookman Old Style" w:hAnsi="Bookman Old Style" w:cs="Bookman Old Style"/>
          <w:spacing w:val="2"/>
        </w:rPr>
        <w:t>i</w:t>
      </w:r>
      <w:r>
        <w:rPr>
          <w:rFonts w:ascii="Bookman Old Style" w:eastAsia="Bookman Old Style" w:hAnsi="Bookman Old Style" w:cs="Bookman Old Style"/>
        </w:rPr>
        <w:t>ze</w:t>
      </w:r>
      <w:r>
        <w:rPr>
          <w:rFonts w:ascii="Bookman Old Style" w:eastAsia="Bookman Old Style" w:hAnsi="Bookman Old Style" w:cs="Bookman Old Style"/>
          <w:spacing w:val="-9"/>
        </w:rPr>
        <w:t xml:space="preserve"> </w:t>
      </w:r>
      <w:r>
        <w:rPr>
          <w:rFonts w:ascii="Bookman Old Style" w:eastAsia="Bookman Old Style" w:hAnsi="Bookman Old Style" w:cs="Bookman Old Style"/>
        </w:rPr>
        <w:t>s</w:t>
      </w:r>
      <w:r>
        <w:rPr>
          <w:rFonts w:ascii="Bookman Old Style" w:eastAsia="Bookman Old Style" w:hAnsi="Bookman Old Style" w:cs="Bookman Old Style"/>
          <w:spacing w:val="-1"/>
        </w:rPr>
        <w:t>a</w:t>
      </w:r>
      <w:r>
        <w:rPr>
          <w:rFonts w:ascii="Bookman Old Style" w:eastAsia="Bookman Old Style" w:hAnsi="Bookman Old Style" w:cs="Bookman Old Style"/>
          <w:spacing w:val="2"/>
        </w:rPr>
        <w:t>l</w:t>
      </w:r>
      <w:r>
        <w:rPr>
          <w:rFonts w:ascii="Bookman Old Style" w:eastAsia="Bookman Old Style" w:hAnsi="Bookman Old Style" w:cs="Bookman Old Style"/>
        </w:rPr>
        <w:t>e</w:t>
      </w:r>
      <w:r>
        <w:rPr>
          <w:rFonts w:ascii="Bookman Old Style" w:eastAsia="Bookman Old Style" w:hAnsi="Bookman Old Style" w:cs="Bookman Old Style"/>
          <w:spacing w:val="-1"/>
        </w:rPr>
        <w:t>s</w:t>
      </w:r>
      <w:r>
        <w:rPr>
          <w:rFonts w:ascii="Bookman Old Style" w:eastAsia="Bookman Old Style" w:hAnsi="Bookman Old Style" w:cs="Bookman Old Style"/>
        </w:rPr>
        <w:t>.</w:t>
      </w:r>
      <w:r>
        <w:rPr>
          <w:rFonts w:ascii="Bookman Old Style" w:eastAsia="Bookman Old Style" w:hAnsi="Bookman Old Style" w:cs="Bookman Old Style"/>
          <w:spacing w:val="-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</w:rPr>
        <w:t>D</w:t>
      </w:r>
      <w:r>
        <w:rPr>
          <w:rFonts w:ascii="Bookman Old Style" w:eastAsia="Bookman Old Style" w:hAnsi="Bookman Old Style" w:cs="Bookman Old Style"/>
          <w:spacing w:val="1"/>
        </w:rPr>
        <w:t>r</w:t>
      </w:r>
      <w:r>
        <w:rPr>
          <w:rFonts w:ascii="Bookman Old Style" w:eastAsia="Bookman Old Style" w:hAnsi="Bookman Old Style" w:cs="Bookman Old Style"/>
        </w:rPr>
        <w:t>i</w:t>
      </w:r>
      <w:r>
        <w:rPr>
          <w:rFonts w:ascii="Bookman Old Style" w:eastAsia="Bookman Old Style" w:hAnsi="Bookman Old Style" w:cs="Bookman Old Style"/>
          <w:spacing w:val="2"/>
        </w:rPr>
        <w:t>v</w:t>
      </w:r>
      <w:r>
        <w:rPr>
          <w:rFonts w:ascii="Bookman Old Style" w:eastAsia="Bookman Old Style" w:hAnsi="Bookman Old Style" w:cs="Bookman Old Style"/>
        </w:rPr>
        <w:t>e</w:t>
      </w:r>
    </w:p>
    <w:p w14:paraId="4E9803D5" w14:textId="77777777" w:rsidR="0087441B" w:rsidRDefault="00524211">
      <w:pPr>
        <w:spacing w:before="36"/>
        <w:ind w:left="10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and</w:t>
      </w:r>
      <w:r>
        <w:rPr>
          <w:rFonts w:ascii="Bookman Old Style" w:eastAsia="Bookman Old Style" w:hAnsi="Bookman Old Style" w:cs="Bookman Old Style"/>
          <w:spacing w:val="-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</w:rPr>
        <w:t>p</w:t>
      </w:r>
      <w:r>
        <w:rPr>
          <w:rFonts w:ascii="Bookman Old Style" w:eastAsia="Bookman Old Style" w:hAnsi="Bookman Old Style" w:cs="Bookman Old Style"/>
        </w:rPr>
        <w:t>e</w:t>
      </w:r>
      <w:r>
        <w:rPr>
          <w:rFonts w:ascii="Bookman Old Style" w:eastAsia="Bookman Old Style" w:hAnsi="Bookman Old Style" w:cs="Bookman Old Style"/>
          <w:spacing w:val="1"/>
        </w:rPr>
        <w:t>r</w:t>
      </w:r>
      <w:r>
        <w:rPr>
          <w:rFonts w:ascii="Bookman Old Style" w:eastAsia="Bookman Old Style" w:hAnsi="Bookman Old Style" w:cs="Bookman Old Style"/>
        </w:rPr>
        <w:t>s</w:t>
      </w:r>
      <w:r>
        <w:rPr>
          <w:rFonts w:ascii="Bookman Old Style" w:eastAsia="Bookman Old Style" w:hAnsi="Bookman Old Style" w:cs="Bookman Old Style"/>
          <w:spacing w:val="-1"/>
        </w:rPr>
        <w:t>e</w:t>
      </w:r>
      <w:r>
        <w:rPr>
          <w:rFonts w:ascii="Bookman Old Style" w:eastAsia="Bookman Old Style" w:hAnsi="Bookman Old Style" w:cs="Bookman Old Style"/>
          <w:spacing w:val="2"/>
        </w:rPr>
        <w:t>v</w:t>
      </w:r>
      <w:r>
        <w:rPr>
          <w:rFonts w:ascii="Bookman Old Style" w:eastAsia="Bookman Old Style" w:hAnsi="Bookman Old Style" w:cs="Bookman Old Style"/>
        </w:rPr>
        <w:t>e</w:t>
      </w:r>
      <w:r>
        <w:rPr>
          <w:rFonts w:ascii="Bookman Old Style" w:eastAsia="Bookman Old Style" w:hAnsi="Bookman Old Style" w:cs="Bookman Old Style"/>
          <w:spacing w:val="1"/>
        </w:rPr>
        <w:t>r</w:t>
      </w:r>
      <w:r>
        <w:rPr>
          <w:rFonts w:ascii="Bookman Old Style" w:eastAsia="Bookman Old Style" w:hAnsi="Bookman Old Style" w:cs="Bookman Old Style"/>
        </w:rPr>
        <w:t>ance</w:t>
      </w:r>
      <w:r>
        <w:rPr>
          <w:rFonts w:ascii="Bookman Old Style" w:eastAsia="Bookman Old Style" w:hAnsi="Bookman Old Style" w:cs="Bookman Old Style"/>
          <w:spacing w:val="-13"/>
        </w:rPr>
        <w:t xml:space="preserve"> 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</w:rPr>
        <w:t xml:space="preserve">o </w:t>
      </w:r>
      <w:r>
        <w:rPr>
          <w:rFonts w:ascii="Bookman Old Style" w:eastAsia="Bookman Old Style" w:hAnsi="Bookman Old Style" w:cs="Bookman Old Style"/>
          <w:spacing w:val="-1"/>
        </w:rPr>
        <w:t>d</w:t>
      </w:r>
      <w:r>
        <w:rPr>
          <w:rFonts w:ascii="Bookman Old Style" w:eastAsia="Bookman Old Style" w:hAnsi="Bookman Old Style" w:cs="Bookman Old Style"/>
        </w:rPr>
        <w:t>el</w:t>
      </w:r>
      <w:r>
        <w:rPr>
          <w:rFonts w:ascii="Bookman Old Style" w:eastAsia="Bookman Old Style" w:hAnsi="Bookman Old Style" w:cs="Bookman Old Style"/>
          <w:spacing w:val="2"/>
        </w:rPr>
        <w:t>iv</w:t>
      </w:r>
      <w:r>
        <w:rPr>
          <w:rFonts w:ascii="Bookman Old Style" w:eastAsia="Bookman Old Style" w:hAnsi="Bookman Old Style" w:cs="Bookman Old Style"/>
        </w:rPr>
        <w:t>er</w:t>
      </w:r>
      <w:r>
        <w:rPr>
          <w:rFonts w:ascii="Bookman Old Style" w:eastAsia="Bookman Old Style" w:hAnsi="Bookman Old Style" w:cs="Bookman Old Style"/>
          <w:spacing w:val="-5"/>
        </w:rPr>
        <w:t xml:space="preserve"> </w:t>
      </w:r>
      <w:r>
        <w:rPr>
          <w:rFonts w:ascii="Bookman Old Style" w:eastAsia="Bookman Old Style" w:hAnsi="Bookman Old Style" w:cs="Bookman Old Style"/>
        </w:rPr>
        <w:t>q</w:t>
      </w:r>
      <w:r>
        <w:rPr>
          <w:rFonts w:ascii="Bookman Old Style" w:eastAsia="Bookman Old Style" w:hAnsi="Bookman Old Style" w:cs="Bookman Old Style"/>
          <w:spacing w:val="-1"/>
        </w:rPr>
        <w:t>u</w:t>
      </w:r>
      <w:r>
        <w:rPr>
          <w:rFonts w:ascii="Bookman Old Style" w:eastAsia="Bookman Old Style" w:hAnsi="Bookman Old Style" w:cs="Bookman Old Style"/>
        </w:rPr>
        <w:t>ali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</w:rPr>
        <w:t>y</w:t>
      </w:r>
      <w:r>
        <w:rPr>
          <w:rFonts w:ascii="Bookman Old Style" w:eastAsia="Bookman Old Style" w:hAnsi="Bookman Old Style" w:cs="Bookman Old Style"/>
          <w:spacing w:val="-6"/>
        </w:rPr>
        <w:t xml:space="preserve"> </w:t>
      </w:r>
      <w:r>
        <w:rPr>
          <w:rFonts w:ascii="Bookman Old Style" w:eastAsia="Bookman Old Style" w:hAnsi="Bookman Old Style" w:cs="Bookman Old Style"/>
        </w:rPr>
        <w:t>in</w:t>
      </w:r>
      <w:r>
        <w:rPr>
          <w:rFonts w:ascii="Bookman Old Style" w:eastAsia="Bookman Old Style" w:hAnsi="Bookman Old Style" w:cs="Bookman Old Style"/>
          <w:spacing w:val="-1"/>
        </w:rPr>
        <w:t xml:space="preserve"> </w:t>
      </w:r>
      <w:r>
        <w:rPr>
          <w:rFonts w:ascii="Bookman Old Style" w:eastAsia="Bookman Old Style" w:hAnsi="Bookman Old Style" w:cs="Bookman Old Style"/>
        </w:rPr>
        <w:t>s</w:t>
      </w:r>
      <w:r>
        <w:rPr>
          <w:rFonts w:ascii="Bookman Old Style" w:eastAsia="Bookman Old Style" w:hAnsi="Bookman Old Style" w:cs="Bookman Old Style"/>
          <w:spacing w:val="-1"/>
        </w:rPr>
        <w:t>e</w:t>
      </w:r>
      <w:r>
        <w:rPr>
          <w:rFonts w:ascii="Bookman Old Style" w:eastAsia="Bookman Old Style" w:hAnsi="Bookman Old Style" w:cs="Bookman Old Style"/>
          <w:spacing w:val="1"/>
        </w:rPr>
        <w:t>r</w:t>
      </w:r>
      <w:r>
        <w:rPr>
          <w:rFonts w:ascii="Bookman Old Style" w:eastAsia="Bookman Old Style" w:hAnsi="Bookman Old Style" w:cs="Bookman Old Style"/>
          <w:spacing w:val="2"/>
        </w:rPr>
        <w:t>v</w:t>
      </w:r>
      <w:r>
        <w:rPr>
          <w:rFonts w:ascii="Bookman Old Style" w:eastAsia="Bookman Old Style" w:hAnsi="Bookman Old Style" w:cs="Bookman Old Style"/>
        </w:rPr>
        <w:t>ice</w:t>
      </w:r>
      <w:r>
        <w:rPr>
          <w:rFonts w:ascii="Bookman Old Style" w:eastAsia="Bookman Old Style" w:hAnsi="Bookman Old Style" w:cs="Bookman Old Style"/>
          <w:spacing w:val="-7"/>
        </w:rPr>
        <w:t xml:space="preserve"> </w:t>
      </w:r>
      <w:r>
        <w:rPr>
          <w:rFonts w:ascii="Bookman Old Style" w:eastAsia="Bookman Old Style" w:hAnsi="Bookman Old Style" w:cs="Bookman Old Style"/>
        </w:rPr>
        <w:t>a</w:t>
      </w:r>
      <w:r>
        <w:rPr>
          <w:rFonts w:ascii="Bookman Old Style" w:eastAsia="Bookman Old Style" w:hAnsi="Bookman Old Style" w:cs="Bookman Old Style"/>
          <w:spacing w:val="1"/>
        </w:rPr>
        <w:t>n</w:t>
      </w:r>
      <w:r>
        <w:rPr>
          <w:rFonts w:ascii="Bookman Old Style" w:eastAsia="Bookman Old Style" w:hAnsi="Bookman Old Style" w:cs="Bookman Old Style"/>
        </w:rPr>
        <w:t>d</w:t>
      </w:r>
      <w:r>
        <w:rPr>
          <w:rFonts w:ascii="Bookman Old Style" w:eastAsia="Bookman Old Style" w:hAnsi="Bookman Old Style" w:cs="Bookman Old Style"/>
          <w:spacing w:val="-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</w:rPr>
        <w:t>p</w:t>
      </w:r>
      <w:r>
        <w:rPr>
          <w:rFonts w:ascii="Bookman Old Style" w:eastAsia="Bookman Old Style" w:hAnsi="Bookman Old Style" w:cs="Bookman Old Style"/>
          <w:spacing w:val="1"/>
        </w:rPr>
        <w:t>r</w:t>
      </w:r>
      <w:r>
        <w:rPr>
          <w:rFonts w:ascii="Bookman Old Style" w:eastAsia="Bookman Old Style" w:hAnsi="Bookman Old Style" w:cs="Bookman Old Style"/>
          <w:spacing w:val="-1"/>
        </w:rPr>
        <w:t>o</w:t>
      </w:r>
      <w:r>
        <w:rPr>
          <w:rFonts w:ascii="Bookman Old Style" w:eastAsia="Bookman Old Style" w:hAnsi="Bookman Old Style" w:cs="Bookman Old Style"/>
          <w:spacing w:val="1"/>
        </w:rPr>
        <w:t>d</w:t>
      </w:r>
      <w:r>
        <w:rPr>
          <w:rFonts w:ascii="Bookman Old Style" w:eastAsia="Bookman Old Style" w:hAnsi="Bookman Old Style" w:cs="Bookman Old Style"/>
          <w:spacing w:val="-1"/>
        </w:rPr>
        <w:t>u</w:t>
      </w:r>
      <w:r>
        <w:rPr>
          <w:rFonts w:ascii="Bookman Old Style" w:eastAsia="Bookman Old Style" w:hAnsi="Bookman Old Style" w:cs="Bookman Old Style"/>
        </w:rPr>
        <w:t>c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</w:rPr>
        <w:t>.</w:t>
      </w:r>
    </w:p>
    <w:p w14:paraId="38D7D3FA" w14:textId="77777777" w:rsidR="0087441B" w:rsidRDefault="0087441B">
      <w:pPr>
        <w:spacing w:before="5" w:line="160" w:lineRule="exact"/>
        <w:rPr>
          <w:sz w:val="17"/>
          <w:szCs w:val="17"/>
        </w:rPr>
      </w:pPr>
    </w:p>
    <w:p w14:paraId="4AEBF03E" w14:textId="77777777" w:rsidR="0087441B" w:rsidRDefault="0087441B">
      <w:pPr>
        <w:spacing w:line="200" w:lineRule="exact"/>
      </w:pPr>
    </w:p>
    <w:p w14:paraId="586C4CDE" w14:textId="77777777" w:rsidR="0087441B" w:rsidRPr="00524211" w:rsidRDefault="00524211">
      <w:pPr>
        <w:ind w:left="2"/>
        <w:rPr>
          <w:rFonts w:ascii="Bookman Old Style" w:eastAsia="Bookman Old Style" w:hAnsi="Bookman Old Style" w:cs="Bookman Old Style"/>
          <w:b/>
          <w:bCs/>
        </w:rPr>
      </w:pPr>
      <w:r w:rsidRPr="00524211">
        <w:rPr>
          <w:rFonts w:ascii="Bookman Old Style" w:eastAsia="Bookman Old Style" w:hAnsi="Bookman Old Style" w:cs="Bookman Old Style"/>
          <w:b/>
          <w:bCs/>
          <w:w w:val="99"/>
        </w:rPr>
        <w:t>PRO</w:t>
      </w:r>
      <w:r w:rsidRPr="00524211">
        <w:rPr>
          <w:rFonts w:ascii="Bookman Old Style" w:eastAsia="Bookman Old Style" w:hAnsi="Bookman Old Style" w:cs="Bookman Old Style"/>
          <w:b/>
          <w:bCs/>
          <w:spacing w:val="-1"/>
          <w:w w:val="99"/>
        </w:rPr>
        <w:t>F</w:t>
      </w:r>
      <w:r w:rsidRPr="00524211">
        <w:rPr>
          <w:rFonts w:ascii="Bookman Old Style" w:eastAsia="Bookman Old Style" w:hAnsi="Bookman Old Style" w:cs="Bookman Old Style"/>
          <w:b/>
          <w:bCs/>
          <w:w w:val="99"/>
        </w:rPr>
        <w:t>E</w:t>
      </w:r>
      <w:r w:rsidRPr="00524211">
        <w:rPr>
          <w:rFonts w:ascii="Bookman Old Style" w:eastAsia="Bookman Old Style" w:hAnsi="Bookman Old Style" w:cs="Bookman Old Style"/>
          <w:b/>
          <w:bCs/>
          <w:spacing w:val="1"/>
          <w:w w:val="99"/>
        </w:rPr>
        <w:t>S</w:t>
      </w:r>
      <w:r w:rsidRPr="00524211">
        <w:rPr>
          <w:rFonts w:ascii="Bookman Old Style" w:eastAsia="Bookman Old Style" w:hAnsi="Bookman Old Style" w:cs="Bookman Old Style"/>
          <w:b/>
          <w:bCs/>
          <w:w w:val="99"/>
        </w:rPr>
        <w:t>S</w:t>
      </w:r>
      <w:r w:rsidRPr="00524211">
        <w:rPr>
          <w:rFonts w:ascii="Bookman Old Style" w:eastAsia="Bookman Old Style" w:hAnsi="Bookman Old Style" w:cs="Bookman Old Style"/>
          <w:b/>
          <w:bCs/>
          <w:spacing w:val="2"/>
          <w:w w:val="99"/>
        </w:rPr>
        <w:t>I</w:t>
      </w:r>
      <w:r w:rsidRPr="00524211">
        <w:rPr>
          <w:rFonts w:ascii="Bookman Old Style" w:eastAsia="Bookman Old Style" w:hAnsi="Bookman Old Style" w:cs="Bookman Old Style"/>
          <w:b/>
          <w:bCs/>
          <w:spacing w:val="1"/>
          <w:w w:val="99"/>
        </w:rPr>
        <w:t>O</w:t>
      </w:r>
      <w:r w:rsidRPr="00524211">
        <w:rPr>
          <w:rFonts w:ascii="Bookman Old Style" w:eastAsia="Bookman Old Style" w:hAnsi="Bookman Old Style" w:cs="Bookman Old Style"/>
          <w:b/>
          <w:bCs/>
          <w:spacing w:val="-1"/>
          <w:w w:val="99"/>
        </w:rPr>
        <w:t>NA</w:t>
      </w:r>
      <w:r w:rsidRPr="00524211">
        <w:rPr>
          <w:rFonts w:ascii="Bookman Old Style" w:eastAsia="Bookman Old Style" w:hAnsi="Bookman Old Style" w:cs="Bookman Old Style"/>
          <w:b/>
          <w:bCs/>
          <w:w w:val="99"/>
        </w:rPr>
        <w:t>L</w:t>
      </w:r>
      <w:r w:rsidRPr="00524211">
        <w:rPr>
          <w:rFonts w:ascii="Bookman Old Style" w:eastAsia="Bookman Old Style" w:hAnsi="Bookman Old Style" w:cs="Bookman Old Style"/>
          <w:b/>
          <w:bCs/>
          <w:spacing w:val="-9"/>
          <w:w w:val="99"/>
        </w:rPr>
        <w:t xml:space="preserve"> </w:t>
      </w:r>
      <w:r w:rsidRPr="00524211">
        <w:rPr>
          <w:rFonts w:ascii="Bookman Old Style" w:eastAsia="Bookman Old Style" w:hAnsi="Bookman Old Style" w:cs="Bookman Old Style"/>
          <w:b/>
          <w:bCs/>
          <w:spacing w:val="1"/>
        </w:rPr>
        <w:t>E</w:t>
      </w:r>
      <w:r w:rsidRPr="00524211">
        <w:rPr>
          <w:rFonts w:ascii="Bookman Old Style" w:eastAsia="Bookman Old Style" w:hAnsi="Bookman Old Style" w:cs="Bookman Old Style"/>
          <w:b/>
          <w:bCs/>
        </w:rPr>
        <w:t>XP</w:t>
      </w:r>
      <w:r w:rsidRPr="00524211">
        <w:rPr>
          <w:rFonts w:ascii="Bookman Old Style" w:eastAsia="Bookman Old Style" w:hAnsi="Bookman Old Style" w:cs="Bookman Old Style"/>
          <w:b/>
          <w:bCs/>
          <w:spacing w:val="2"/>
        </w:rPr>
        <w:t>E</w:t>
      </w:r>
      <w:r w:rsidRPr="00524211">
        <w:rPr>
          <w:rFonts w:ascii="Bookman Old Style" w:eastAsia="Bookman Old Style" w:hAnsi="Bookman Old Style" w:cs="Bookman Old Style"/>
          <w:b/>
          <w:bCs/>
        </w:rPr>
        <w:t>R</w:t>
      </w:r>
      <w:r w:rsidRPr="00524211">
        <w:rPr>
          <w:rFonts w:ascii="Bookman Old Style" w:eastAsia="Bookman Old Style" w:hAnsi="Bookman Old Style" w:cs="Bookman Old Style"/>
          <w:b/>
          <w:bCs/>
          <w:spacing w:val="2"/>
        </w:rPr>
        <w:t>I</w:t>
      </w:r>
      <w:r w:rsidRPr="00524211">
        <w:rPr>
          <w:rFonts w:ascii="Bookman Old Style" w:eastAsia="Bookman Old Style" w:hAnsi="Bookman Old Style" w:cs="Bookman Old Style"/>
          <w:b/>
          <w:bCs/>
        </w:rPr>
        <w:t>ENCE</w:t>
      </w:r>
    </w:p>
    <w:p w14:paraId="4DCDD264" w14:textId="77777777" w:rsidR="0087441B" w:rsidRDefault="0087441B">
      <w:pPr>
        <w:spacing w:before="9" w:line="140" w:lineRule="exact"/>
        <w:rPr>
          <w:sz w:val="15"/>
          <w:szCs w:val="15"/>
        </w:rPr>
      </w:pPr>
    </w:p>
    <w:p w14:paraId="6C0D15D3" w14:textId="77777777" w:rsidR="0087441B" w:rsidRDefault="00524211">
      <w:pPr>
        <w:ind w:left="2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  <w:spacing w:val="-1"/>
        </w:rPr>
        <w:t>B</w:t>
      </w:r>
      <w:r>
        <w:rPr>
          <w:rFonts w:ascii="Bookman Old Style" w:eastAsia="Bookman Old Style" w:hAnsi="Bookman Old Style" w:cs="Bookman Old Style"/>
        </w:rPr>
        <w:t>SG</w:t>
      </w:r>
      <w:r>
        <w:rPr>
          <w:rFonts w:ascii="Bookman Old Style" w:eastAsia="Bookman Old Style" w:hAnsi="Bookman Old Style" w:cs="Bookman Old Style"/>
          <w:spacing w:val="-15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</w:rPr>
        <w:t>C</w:t>
      </w:r>
      <w:r>
        <w:rPr>
          <w:rFonts w:ascii="Bookman Old Style" w:eastAsia="Bookman Old Style" w:hAnsi="Bookman Old Style" w:cs="Bookman Old Style"/>
          <w:spacing w:val="1"/>
          <w:sz w:val="16"/>
          <w:szCs w:val="16"/>
        </w:rPr>
        <w:t>O</w:t>
      </w:r>
      <w:r>
        <w:rPr>
          <w:rFonts w:ascii="Bookman Old Style" w:eastAsia="Bookman Old Style" w:hAnsi="Bookman Old Style" w:cs="Bookman Old Style"/>
          <w:spacing w:val="-1"/>
          <w:sz w:val="16"/>
          <w:szCs w:val="16"/>
        </w:rPr>
        <w:t>R</w:t>
      </w:r>
      <w:r>
        <w:rPr>
          <w:rFonts w:ascii="Bookman Old Style" w:eastAsia="Bookman Old Style" w:hAnsi="Bookman Old Style" w:cs="Bookman Old Style"/>
          <w:spacing w:val="1"/>
          <w:sz w:val="16"/>
          <w:szCs w:val="16"/>
        </w:rPr>
        <w:t>PO</w:t>
      </w:r>
      <w:r>
        <w:rPr>
          <w:rFonts w:ascii="Bookman Old Style" w:eastAsia="Bookman Old Style" w:hAnsi="Bookman Old Style" w:cs="Bookman Old Style"/>
          <w:spacing w:val="-1"/>
          <w:sz w:val="16"/>
          <w:szCs w:val="16"/>
        </w:rPr>
        <w:t>R</w:t>
      </w:r>
      <w:r>
        <w:rPr>
          <w:rFonts w:ascii="Bookman Old Style" w:eastAsia="Bookman Old Style" w:hAnsi="Bookman Old Style" w:cs="Bookman Old Style"/>
          <w:spacing w:val="1"/>
          <w:sz w:val="16"/>
          <w:szCs w:val="16"/>
        </w:rPr>
        <w:t>A</w:t>
      </w:r>
      <w:r>
        <w:rPr>
          <w:rFonts w:ascii="Bookman Old Style" w:eastAsia="Bookman Old Style" w:hAnsi="Bookman Old Style" w:cs="Bookman Old Style"/>
          <w:spacing w:val="-1"/>
          <w:sz w:val="16"/>
          <w:szCs w:val="16"/>
        </w:rPr>
        <w:t>T</w:t>
      </w:r>
      <w:r>
        <w:rPr>
          <w:rFonts w:ascii="Bookman Old Style" w:eastAsia="Bookman Old Style" w:hAnsi="Bookman Old Style" w:cs="Bookman Old Style"/>
          <w:spacing w:val="-2"/>
          <w:sz w:val="16"/>
          <w:szCs w:val="16"/>
        </w:rPr>
        <w:t>I</w:t>
      </w:r>
      <w:r>
        <w:rPr>
          <w:rFonts w:ascii="Bookman Old Style" w:eastAsia="Bookman Old Style" w:hAnsi="Bookman Old Style" w:cs="Bookman Old Style"/>
          <w:spacing w:val="-1"/>
          <w:sz w:val="16"/>
          <w:szCs w:val="16"/>
        </w:rPr>
        <w:t>O</w:t>
      </w:r>
      <w:r>
        <w:rPr>
          <w:rFonts w:ascii="Bookman Old Style" w:eastAsia="Bookman Old Style" w:hAnsi="Bookman Old Style" w:cs="Bookman Old Style"/>
          <w:sz w:val="16"/>
          <w:szCs w:val="16"/>
        </w:rPr>
        <w:t xml:space="preserve">N                                                          </w:t>
      </w:r>
      <w:r>
        <w:rPr>
          <w:rFonts w:ascii="Bookman Old Style" w:eastAsia="Bookman Old Style" w:hAnsi="Bookman Old Style" w:cs="Bookman Old Style"/>
          <w:spacing w:val="35"/>
          <w:sz w:val="16"/>
          <w:szCs w:val="16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</w:rPr>
        <w:t>C</w:t>
      </w:r>
      <w:r>
        <w:rPr>
          <w:rFonts w:ascii="Bookman Old Style" w:eastAsia="Bookman Old Style" w:hAnsi="Bookman Old Style" w:cs="Bookman Old Style"/>
        </w:rPr>
        <w:t>i</w:t>
      </w:r>
      <w:r>
        <w:rPr>
          <w:rFonts w:ascii="Bookman Old Style" w:eastAsia="Bookman Old Style" w:hAnsi="Bookman Old Style" w:cs="Bookman Old Style"/>
          <w:spacing w:val="1"/>
        </w:rPr>
        <w:t>ty</w:t>
      </w:r>
      <w:r>
        <w:rPr>
          <w:rFonts w:ascii="Bookman Old Style" w:eastAsia="Bookman Old Style" w:hAnsi="Bookman Old Style" w:cs="Bookman Old Style"/>
        </w:rPr>
        <w:t>,</w:t>
      </w:r>
      <w:r>
        <w:rPr>
          <w:rFonts w:ascii="Bookman Old Style" w:eastAsia="Bookman Old Style" w:hAnsi="Bookman Old Style" w:cs="Bookman Old Style"/>
          <w:spacing w:val="-3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</w:rPr>
        <w:t>M</w:t>
      </w:r>
      <w:r>
        <w:rPr>
          <w:rFonts w:ascii="Bookman Old Style" w:eastAsia="Bookman Old Style" w:hAnsi="Bookman Old Style" w:cs="Bookman Old Style"/>
        </w:rPr>
        <w:t>I</w:t>
      </w:r>
    </w:p>
    <w:p w14:paraId="4D0B3524" w14:textId="77777777" w:rsidR="0087441B" w:rsidRDefault="00524211">
      <w:pPr>
        <w:spacing w:before="36" w:line="278" w:lineRule="auto"/>
        <w:ind w:right="493"/>
        <w:rPr>
          <w:rFonts w:ascii="Bookman Old Style" w:eastAsia="Bookman Old Style" w:hAnsi="Bookman Old Style" w:cs="Bookman Old Style"/>
          <w:sz w:val="18"/>
          <w:szCs w:val="18"/>
        </w:rPr>
      </w:pPr>
      <w:r>
        <w:rPr>
          <w:rFonts w:ascii="Bookman Old Style" w:eastAsia="Bookman Old Style" w:hAnsi="Bookman Old Style" w:cs="Bookman Old Style"/>
          <w:i/>
          <w:sz w:val="18"/>
          <w:szCs w:val="18"/>
        </w:rPr>
        <w:t>Pr</w:t>
      </w:r>
      <w:r>
        <w:rPr>
          <w:rFonts w:ascii="Bookman Old Style" w:eastAsia="Bookman Old Style" w:hAnsi="Bookman Old Style" w:cs="Bookman Old Style"/>
          <w:i/>
          <w:spacing w:val="1"/>
          <w:sz w:val="18"/>
          <w:szCs w:val="18"/>
        </w:rPr>
        <w:t>ov</w:t>
      </w:r>
      <w:r>
        <w:rPr>
          <w:rFonts w:ascii="Bookman Old Style" w:eastAsia="Bookman Old Style" w:hAnsi="Bookman Old Style" w:cs="Bookman Old Style"/>
          <w:i/>
          <w:sz w:val="18"/>
          <w:szCs w:val="18"/>
        </w:rPr>
        <w:t>id</w:t>
      </w:r>
      <w:r>
        <w:rPr>
          <w:rFonts w:ascii="Bookman Old Style" w:eastAsia="Bookman Old Style" w:hAnsi="Bookman Old Style" w:cs="Bookman Old Style"/>
          <w:i/>
          <w:spacing w:val="1"/>
          <w:sz w:val="18"/>
          <w:szCs w:val="18"/>
        </w:rPr>
        <w:t>e</w:t>
      </w:r>
      <w:r>
        <w:rPr>
          <w:rFonts w:ascii="Bookman Old Style" w:eastAsia="Bookman Old Style" w:hAnsi="Bookman Old Style" w:cs="Bookman Old Style"/>
          <w:i/>
          <w:sz w:val="18"/>
          <w:szCs w:val="18"/>
        </w:rPr>
        <w:t>r</w:t>
      </w:r>
      <w:r>
        <w:rPr>
          <w:rFonts w:ascii="Bookman Old Style" w:eastAsia="Bookman Old Style" w:hAnsi="Bookman Old Style" w:cs="Bookman Old Style"/>
          <w:i/>
          <w:spacing w:val="-1"/>
          <w:sz w:val="18"/>
          <w:szCs w:val="18"/>
        </w:rPr>
        <w:t xml:space="preserve"> </w:t>
      </w:r>
      <w:r>
        <w:rPr>
          <w:rFonts w:ascii="Bookman Old Style" w:eastAsia="Bookman Old Style" w:hAnsi="Bookman Old Style" w:cs="Bookman Old Style"/>
          <w:i/>
          <w:spacing w:val="-4"/>
          <w:sz w:val="18"/>
          <w:szCs w:val="18"/>
        </w:rPr>
        <w:t>o</w:t>
      </w:r>
      <w:r>
        <w:rPr>
          <w:rFonts w:ascii="Bookman Old Style" w:eastAsia="Bookman Old Style" w:hAnsi="Bookman Old Style" w:cs="Bookman Old Style"/>
          <w:i/>
          <w:sz w:val="18"/>
          <w:szCs w:val="18"/>
        </w:rPr>
        <w:t>f</w:t>
      </w:r>
      <w:r>
        <w:rPr>
          <w:rFonts w:ascii="Bookman Old Style" w:eastAsia="Bookman Old Style" w:hAnsi="Bookman Old Style" w:cs="Bookman Old Style"/>
          <w:i/>
          <w:spacing w:val="2"/>
          <w:sz w:val="18"/>
          <w:szCs w:val="18"/>
        </w:rPr>
        <w:t xml:space="preserve"> </w:t>
      </w:r>
      <w:r>
        <w:rPr>
          <w:rFonts w:ascii="Bookman Old Style" w:eastAsia="Bookman Old Style" w:hAnsi="Bookman Old Style" w:cs="Bookman Old Style"/>
          <w:i/>
          <w:spacing w:val="1"/>
          <w:sz w:val="18"/>
          <w:szCs w:val="18"/>
        </w:rPr>
        <w:t>o</w:t>
      </w:r>
      <w:r>
        <w:rPr>
          <w:rFonts w:ascii="Bookman Old Style" w:eastAsia="Bookman Old Style" w:hAnsi="Bookman Old Style" w:cs="Bookman Old Style"/>
          <w:i/>
          <w:spacing w:val="-1"/>
          <w:sz w:val="18"/>
          <w:szCs w:val="18"/>
        </w:rPr>
        <w:t>v</w:t>
      </w:r>
      <w:r>
        <w:rPr>
          <w:rFonts w:ascii="Bookman Old Style" w:eastAsia="Bookman Old Style" w:hAnsi="Bookman Old Style" w:cs="Bookman Old Style"/>
          <w:i/>
          <w:spacing w:val="1"/>
          <w:sz w:val="18"/>
          <w:szCs w:val="18"/>
        </w:rPr>
        <w:t>e</w:t>
      </w:r>
      <w:r>
        <w:rPr>
          <w:rFonts w:ascii="Bookman Old Style" w:eastAsia="Bookman Old Style" w:hAnsi="Bookman Old Style" w:cs="Bookman Old Style"/>
          <w:i/>
          <w:sz w:val="18"/>
          <w:szCs w:val="18"/>
        </w:rPr>
        <w:t>r</w:t>
      </w:r>
      <w:r>
        <w:rPr>
          <w:rFonts w:ascii="Bookman Old Style" w:eastAsia="Bookman Old Style" w:hAnsi="Bookman Old Style" w:cs="Bookman Old Style"/>
          <w:i/>
          <w:spacing w:val="-1"/>
          <w:sz w:val="18"/>
          <w:szCs w:val="18"/>
        </w:rPr>
        <w:t xml:space="preserve"> </w:t>
      </w:r>
      <w:r>
        <w:rPr>
          <w:rFonts w:ascii="Bookman Old Style" w:eastAsia="Bookman Old Style" w:hAnsi="Bookman Old Style" w:cs="Bookman Old Style"/>
          <w:i/>
          <w:spacing w:val="1"/>
          <w:sz w:val="18"/>
          <w:szCs w:val="18"/>
        </w:rPr>
        <w:t>1</w:t>
      </w:r>
      <w:r>
        <w:rPr>
          <w:rFonts w:ascii="Bookman Old Style" w:eastAsia="Bookman Old Style" w:hAnsi="Bookman Old Style" w:cs="Bookman Old Style"/>
          <w:i/>
          <w:spacing w:val="-1"/>
          <w:sz w:val="18"/>
          <w:szCs w:val="18"/>
        </w:rPr>
        <w:t>5</w:t>
      </w:r>
      <w:r>
        <w:rPr>
          <w:rFonts w:ascii="Bookman Old Style" w:eastAsia="Bookman Old Style" w:hAnsi="Bookman Old Style" w:cs="Bookman Old Style"/>
          <w:i/>
          <w:spacing w:val="1"/>
          <w:sz w:val="18"/>
          <w:szCs w:val="18"/>
        </w:rPr>
        <w:t>0</w:t>
      </w:r>
      <w:r>
        <w:rPr>
          <w:rFonts w:ascii="Bookman Old Style" w:eastAsia="Bookman Old Style" w:hAnsi="Bookman Old Style" w:cs="Bookman Old Style"/>
          <w:i/>
          <w:sz w:val="18"/>
          <w:szCs w:val="18"/>
        </w:rPr>
        <w:t>0 pr</w:t>
      </w:r>
      <w:r>
        <w:rPr>
          <w:rFonts w:ascii="Bookman Old Style" w:eastAsia="Bookman Old Style" w:hAnsi="Bookman Old Style" w:cs="Bookman Old Style"/>
          <w:i/>
          <w:spacing w:val="1"/>
          <w:sz w:val="18"/>
          <w:szCs w:val="18"/>
        </w:rPr>
        <w:t>o</w:t>
      </w:r>
      <w:r>
        <w:rPr>
          <w:rFonts w:ascii="Bookman Old Style" w:eastAsia="Bookman Old Style" w:hAnsi="Bookman Old Style" w:cs="Bookman Old Style"/>
          <w:i/>
          <w:spacing w:val="-2"/>
          <w:sz w:val="18"/>
          <w:szCs w:val="18"/>
        </w:rPr>
        <w:t>d</w:t>
      </w:r>
      <w:r>
        <w:rPr>
          <w:rFonts w:ascii="Bookman Old Style" w:eastAsia="Bookman Old Style" w:hAnsi="Bookman Old Style" w:cs="Bookman Old Style"/>
          <w:i/>
          <w:spacing w:val="-1"/>
          <w:sz w:val="18"/>
          <w:szCs w:val="18"/>
        </w:rPr>
        <w:t>u</w:t>
      </w:r>
      <w:r>
        <w:rPr>
          <w:rFonts w:ascii="Bookman Old Style" w:eastAsia="Bookman Old Style" w:hAnsi="Bookman Old Style" w:cs="Bookman Old Style"/>
          <w:i/>
          <w:sz w:val="18"/>
          <w:szCs w:val="18"/>
        </w:rPr>
        <w:t>c</w:t>
      </w:r>
      <w:r>
        <w:rPr>
          <w:rFonts w:ascii="Bookman Old Style" w:eastAsia="Bookman Old Style" w:hAnsi="Bookman Old Style" w:cs="Bookman Old Style"/>
          <w:i/>
          <w:spacing w:val="-4"/>
          <w:sz w:val="18"/>
          <w:szCs w:val="18"/>
        </w:rPr>
        <w:t>t</w:t>
      </w:r>
      <w:r>
        <w:rPr>
          <w:rFonts w:ascii="Bookman Old Style" w:eastAsia="Bookman Old Style" w:hAnsi="Bookman Old Style" w:cs="Bookman Old Style"/>
          <w:i/>
          <w:sz w:val="18"/>
          <w:szCs w:val="18"/>
        </w:rPr>
        <w:t>s</w:t>
      </w:r>
      <w:r>
        <w:rPr>
          <w:rFonts w:ascii="Bookman Old Style" w:eastAsia="Bookman Old Style" w:hAnsi="Bookman Old Style" w:cs="Bookman Old Style"/>
          <w:i/>
          <w:spacing w:val="2"/>
          <w:sz w:val="18"/>
          <w:szCs w:val="18"/>
        </w:rPr>
        <w:t xml:space="preserve"> </w:t>
      </w:r>
      <w:r>
        <w:rPr>
          <w:rFonts w:ascii="Bookman Old Style" w:eastAsia="Bookman Old Style" w:hAnsi="Bookman Old Style" w:cs="Bookman Old Style"/>
          <w:i/>
          <w:spacing w:val="-1"/>
          <w:sz w:val="18"/>
          <w:szCs w:val="18"/>
        </w:rPr>
        <w:t>a</w:t>
      </w:r>
      <w:r>
        <w:rPr>
          <w:rFonts w:ascii="Bookman Old Style" w:eastAsia="Bookman Old Style" w:hAnsi="Bookman Old Style" w:cs="Bookman Old Style"/>
          <w:i/>
          <w:spacing w:val="1"/>
          <w:sz w:val="18"/>
          <w:szCs w:val="18"/>
        </w:rPr>
        <w:t>n</w:t>
      </w:r>
      <w:r>
        <w:rPr>
          <w:rFonts w:ascii="Bookman Old Style" w:eastAsia="Bookman Old Style" w:hAnsi="Bookman Old Style" w:cs="Bookman Old Style"/>
          <w:i/>
          <w:sz w:val="18"/>
          <w:szCs w:val="18"/>
        </w:rPr>
        <w:t>d</w:t>
      </w:r>
      <w:r>
        <w:rPr>
          <w:rFonts w:ascii="Bookman Old Style" w:eastAsia="Bookman Old Style" w:hAnsi="Bookman Old Style" w:cs="Bookman Old Style"/>
          <w:i/>
          <w:spacing w:val="-1"/>
          <w:sz w:val="18"/>
          <w:szCs w:val="18"/>
        </w:rPr>
        <w:t xml:space="preserve"> </w:t>
      </w:r>
      <w:r>
        <w:rPr>
          <w:rFonts w:ascii="Bookman Old Style" w:eastAsia="Bookman Old Style" w:hAnsi="Bookman Old Style" w:cs="Bookman Old Style"/>
          <w:i/>
          <w:spacing w:val="1"/>
          <w:sz w:val="18"/>
          <w:szCs w:val="18"/>
        </w:rPr>
        <w:t>se</w:t>
      </w:r>
      <w:r>
        <w:rPr>
          <w:rFonts w:ascii="Bookman Old Style" w:eastAsia="Bookman Old Style" w:hAnsi="Bookman Old Style" w:cs="Bookman Old Style"/>
          <w:i/>
          <w:sz w:val="18"/>
          <w:szCs w:val="18"/>
        </w:rPr>
        <w:t>r</w:t>
      </w:r>
      <w:r>
        <w:rPr>
          <w:rFonts w:ascii="Bookman Old Style" w:eastAsia="Bookman Old Style" w:hAnsi="Bookman Old Style" w:cs="Bookman Old Style"/>
          <w:i/>
          <w:spacing w:val="1"/>
          <w:sz w:val="18"/>
          <w:szCs w:val="18"/>
        </w:rPr>
        <w:t>v</w:t>
      </w:r>
      <w:r>
        <w:rPr>
          <w:rFonts w:ascii="Bookman Old Style" w:eastAsia="Bookman Old Style" w:hAnsi="Bookman Old Style" w:cs="Bookman Old Style"/>
          <w:i/>
          <w:sz w:val="18"/>
          <w:szCs w:val="18"/>
        </w:rPr>
        <w:t>ic</w:t>
      </w:r>
      <w:r>
        <w:rPr>
          <w:rFonts w:ascii="Bookman Old Style" w:eastAsia="Bookman Old Style" w:hAnsi="Bookman Old Style" w:cs="Bookman Old Style"/>
          <w:i/>
          <w:spacing w:val="1"/>
          <w:sz w:val="18"/>
          <w:szCs w:val="18"/>
        </w:rPr>
        <w:t>e</w:t>
      </w:r>
      <w:r>
        <w:rPr>
          <w:rFonts w:ascii="Bookman Old Style" w:eastAsia="Bookman Old Style" w:hAnsi="Bookman Old Style" w:cs="Bookman Old Style"/>
          <w:i/>
          <w:sz w:val="18"/>
          <w:szCs w:val="18"/>
        </w:rPr>
        <w:t>s</w:t>
      </w:r>
      <w:r>
        <w:rPr>
          <w:rFonts w:ascii="Bookman Old Style" w:eastAsia="Bookman Old Style" w:hAnsi="Bookman Old Style" w:cs="Bookman Old Style"/>
          <w:i/>
          <w:spacing w:val="-2"/>
          <w:sz w:val="18"/>
          <w:szCs w:val="18"/>
        </w:rPr>
        <w:t xml:space="preserve"> </w:t>
      </w:r>
      <w:r>
        <w:rPr>
          <w:rFonts w:ascii="Bookman Old Style" w:eastAsia="Bookman Old Style" w:hAnsi="Bookman Old Style" w:cs="Bookman Old Style"/>
          <w:i/>
          <w:spacing w:val="3"/>
          <w:sz w:val="18"/>
          <w:szCs w:val="18"/>
        </w:rPr>
        <w:t>f</w:t>
      </w:r>
      <w:r>
        <w:rPr>
          <w:rFonts w:ascii="Bookman Old Style" w:eastAsia="Bookman Old Style" w:hAnsi="Bookman Old Style" w:cs="Bookman Old Style"/>
          <w:i/>
          <w:spacing w:val="-1"/>
          <w:sz w:val="18"/>
          <w:szCs w:val="18"/>
        </w:rPr>
        <w:t>o</w:t>
      </w:r>
      <w:r>
        <w:rPr>
          <w:rFonts w:ascii="Bookman Old Style" w:eastAsia="Bookman Old Style" w:hAnsi="Bookman Old Style" w:cs="Bookman Old Style"/>
          <w:i/>
          <w:sz w:val="18"/>
          <w:szCs w:val="18"/>
        </w:rPr>
        <w:t>r</w:t>
      </w:r>
      <w:r>
        <w:rPr>
          <w:rFonts w:ascii="Bookman Old Style" w:eastAsia="Bookman Old Style" w:hAnsi="Bookman Old Style" w:cs="Bookman Old Style"/>
          <w:i/>
          <w:spacing w:val="-1"/>
          <w:sz w:val="18"/>
          <w:szCs w:val="18"/>
        </w:rPr>
        <w:t xml:space="preserve"> </w:t>
      </w:r>
      <w:r>
        <w:rPr>
          <w:rFonts w:ascii="Bookman Old Style" w:eastAsia="Bookman Old Style" w:hAnsi="Bookman Old Style" w:cs="Bookman Old Style"/>
          <w:i/>
          <w:sz w:val="18"/>
          <w:szCs w:val="18"/>
        </w:rPr>
        <w:t>b</w:t>
      </w:r>
      <w:r>
        <w:rPr>
          <w:rFonts w:ascii="Bookman Old Style" w:eastAsia="Bookman Old Style" w:hAnsi="Bookman Old Style" w:cs="Bookman Old Style"/>
          <w:i/>
          <w:spacing w:val="1"/>
          <w:sz w:val="18"/>
          <w:szCs w:val="18"/>
        </w:rPr>
        <w:t>us</w:t>
      </w:r>
      <w:r>
        <w:rPr>
          <w:rFonts w:ascii="Bookman Old Style" w:eastAsia="Bookman Old Style" w:hAnsi="Bookman Old Style" w:cs="Bookman Old Style"/>
          <w:i/>
          <w:spacing w:val="-2"/>
          <w:sz w:val="18"/>
          <w:szCs w:val="18"/>
        </w:rPr>
        <w:t>i</w:t>
      </w:r>
      <w:r>
        <w:rPr>
          <w:rFonts w:ascii="Bookman Old Style" w:eastAsia="Bookman Old Style" w:hAnsi="Bookman Old Style" w:cs="Bookman Old Style"/>
          <w:i/>
          <w:spacing w:val="1"/>
          <w:sz w:val="18"/>
          <w:szCs w:val="18"/>
        </w:rPr>
        <w:t>n</w:t>
      </w:r>
      <w:r>
        <w:rPr>
          <w:rFonts w:ascii="Bookman Old Style" w:eastAsia="Bookman Old Style" w:hAnsi="Bookman Old Style" w:cs="Bookman Old Style"/>
          <w:i/>
          <w:spacing w:val="-1"/>
          <w:sz w:val="18"/>
          <w:szCs w:val="18"/>
        </w:rPr>
        <w:t>e</w:t>
      </w:r>
      <w:r>
        <w:rPr>
          <w:rFonts w:ascii="Bookman Old Style" w:eastAsia="Bookman Old Style" w:hAnsi="Bookman Old Style" w:cs="Bookman Old Style"/>
          <w:i/>
          <w:spacing w:val="-1"/>
          <w:sz w:val="18"/>
          <w:szCs w:val="18"/>
        </w:rPr>
        <w:t>s</w:t>
      </w:r>
      <w:r>
        <w:rPr>
          <w:rFonts w:ascii="Bookman Old Style" w:eastAsia="Bookman Old Style" w:hAnsi="Bookman Old Style" w:cs="Bookman Old Style"/>
          <w:i/>
          <w:sz w:val="18"/>
          <w:szCs w:val="18"/>
        </w:rPr>
        <w:t>s</w:t>
      </w:r>
      <w:r>
        <w:rPr>
          <w:rFonts w:ascii="Bookman Old Style" w:eastAsia="Bookman Old Style" w:hAnsi="Bookman Old Style" w:cs="Bookman Old Style"/>
          <w:i/>
          <w:spacing w:val="-2"/>
          <w:sz w:val="18"/>
          <w:szCs w:val="18"/>
        </w:rPr>
        <w:t xml:space="preserve"> </w:t>
      </w:r>
      <w:r>
        <w:rPr>
          <w:rFonts w:ascii="Bookman Old Style" w:eastAsia="Bookman Old Style" w:hAnsi="Bookman Old Style" w:cs="Bookman Old Style"/>
          <w:i/>
          <w:spacing w:val="3"/>
          <w:sz w:val="18"/>
          <w:szCs w:val="18"/>
        </w:rPr>
        <w:t>f</w:t>
      </w:r>
      <w:r>
        <w:rPr>
          <w:rFonts w:ascii="Bookman Old Style" w:eastAsia="Bookman Old Style" w:hAnsi="Bookman Old Style" w:cs="Bookman Old Style"/>
          <w:i/>
          <w:spacing w:val="1"/>
          <w:sz w:val="18"/>
          <w:szCs w:val="18"/>
        </w:rPr>
        <w:t>o</w:t>
      </w:r>
      <w:r>
        <w:rPr>
          <w:rFonts w:ascii="Bookman Old Style" w:eastAsia="Bookman Old Style" w:hAnsi="Bookman Old Style" w:cs="Bookman Old Style"/>
          <w:i/>
          <w:sz w:val="18"/>
          <w:szCs w:val="18"/>
        </w:rPr>
        <w:t>rm</w:t>
      </w:r>
      <w:r>
        <w:rPr>
          <w:rFonts w:ascii="Bookman Old Style" w:eastAsia="Bookman Old Style" w:hAnsi="Bookman Old Style" w:cs="Bookman Old Style"/>
          <w:i/>
          <w:spacing w:val="1"/>
          <w:sz w:val="18"/>
          <w:szCs w:val="18"/>
        </w:rPr>
        <w:t xml:space="preserve"> </w:t>
      </w:r>
      <w:r>
        <w:rPr>
          <w:rFonts w:ascii="Bookman Old Style" w:eastAsia="Bookman Old Style" w:hAnsi="Bookman Old Style" w:cs="Bookman Old Style"/>
          <w:i/>
          <w:sz w:val="18"/>
          <w:szCs w:val="18"/>
        </w:rPr>
        <w:t>&amp;</w:t>
      </w:r>
      <w:r>
        <w:rPr>
          <w:rFonts w:ascii="Bookman Old Style" w:eastAsia="Bookman Old Style" w:hAnsi="Bookman Old Style" w:cs="Bookman Old Style"/>
          <w:i/>
          <w:spacing w:val="-2"/>
          <w:sz w:val="18"/>
          <w:szCs w:val="18"/>
        </w:rPr>
        <w:t xml:space="preserve"> </w:t>
      </w:r>
      <w:r>
        <w:rPr>
          <w:rFonts w:ascii="Bookman Old Style" w:eastAsia="Bookman Old Style" w:hAnsi="Bookman Old Style" w:cs="Bookman Old Style"/>
          <w:i/>
          <w:spacing w:val="1"/>
          <w:sz w:val="18"/>
          <w:szCs w:val="18"/>
        </w:rPr>
        <w:t>s</w:t>
      </w:r>
      <w:r>
        <w:rPr>
          <w:rFonts w:ascii="Bookman Old Style" w:eastAsia="Bookman Old Style" w:hAnsi="Bookman Old Style" w:cs="Bookman Old Style"/>
          <w:i/>
          <w:spacing w:val="-1"/>
          <w:sz w:val="18"/>
          <w:szCs w:val="18"/>
        </w:rPr>
        <w:t>o</w:t>
      </w:r>
      <w:r>
        <w:rPr>
          <w:rFonts w:ascii="Bookman Old Style" w:eastAsia="Bookman Old Style" w:hAnsi="Bookman Old Style" w:cs="Bookman Old Style"/>
          <w:i/>
          <w:spacing w:val="6"/>
          <w:sz w:val="18"/>
          <w:szCs w:val="18"/>
        </w:rPr>
        <w:t>f</w:t>
      </w:r>
      <w:r>
        <w:rPr>
          <w:rFonts w:ascii="Bookman Old Style" w:eastAsia="Bookman Old Style" w:hAnsi="Bookman Old Style" w:cs="Bookman Old Style"/>
          <w:i/>
          <w:spacing w:val="-1"/>
          <w:sz w:val="18"/>
          <w:szCs w:val="18"/>
        </w:rPr>
        <w:t>t</w:t>
      </w:r>
      <w:r>
        <w:rPr>
          <w:rFonts w:ascii="Bookman Old Style" w:eastAsia="Bookman Old Style" w:hAnsi="Bookman Old Style" w:cs="Bookman Old Style"/>
          <w:i/>
          <w:spacing w:val="-2"/>
          <w:sz w:val="18"/>
          <w:szCs w:val="18"/>
        </w:rPr>
        <w:t>w</w:t>
      </w:r>
      <w:r>
        <w:rPr>
          <w:rFonts w:ascii="Bookman Old Style" w:eastAsia="Bookman Old Style" w:hAnsi="Bookman Old Style" w:cs="Bookman Old Style"/>
          <w:i/>
          <w:spacing w:val="-1"/>
          <w:sz w:val="18"/>
          <w:szCs w:val="18"/>
        </w:rPr>
        <w:t>a</w:t>
      </w:r>
      <w:r>
        <w:rPr>
          <w:rFonts w:ascii="Bookman Old Style" w:eastAsia="Bookman Old Style" w:hAnsi="Bookman Old Style" w:cs="Bookman Old Style"/>
          <w:i/>
          <w:sz w:val="18"/>
          <w:szCs w:val="18"/>
        </w:rPr>
        <w:t xml:space="preserve">re </w:t>
      </w:r>
      <w:r>
        <w:rPr>
          <w:rFonts w:ascii="Bookman Old Style" w:eastAsia="Bookman Old Style" w:hAnsi="Bookman Old Style" w:cs="Bookman Old Style"/>
          <w:i/>
          <w:spacing w:val="1"/>
          <w:sz w:val="18"/>
          <w:szCs w:val="18"/>
        </w:rPr>
        <w:t>so</w:t>
      </w:r>
      <w:r>
        <w:rPr>
          <w:rFonts w:ascii="Bookman Old Style" w:eastAsia="Bookman Old Style" w:hAnsi="Bookman Old Style" w:cs="Bookman Old Style"/>
          <w:i/>
          <w:sz w:val="18"/>
          <w:szCs w:val="18"/>
        </w:rPr>
        <w:t>l</w:t>
      </w:r>
      <w:r>
        <w:rPr>
          <w:rFonts w:ascii="Bookman Old Style" w:eastAsia="Bookman Old Style" w:hAnsi="Bookman Old Style" w:cs="Bookman Old Style"/>
          <w:i/>
          <w:spacing w:val="1"/>
          <w:sz w:val="18"/>
          <w:szCs w:val="18"/>
        </w:rPr>
        <w:t>u</w:t>
      </w:r>
      <w:r>
        <w:rPr>
          <w:rFonts w:ascii="Bookman Old Style" w:eastAsia="Bookman Old Style" w:hAnsi="Bookman Old Style" w:cs="Bookman Old Style"/>
          <w:i/>
          <w:spacing w:val="-4"/>
          <w:sz w:val="18"/>
          <w:szCs w:val="18"/>
        </w:rPr>
        <w:t>t</w:t>
      </w:r>
      <w:r>
        <w:rPr>
          <w:rFonts w:ascii="Bookman Old Style" w:eastAsia="Bookman Old Style" w:hAnsi="Bookman Old Style" w:cs="Bookman Old Style"/>
          <w:i/>
          <w:sz w:val="18"/>
          <w:szCs w:val="18"/>
        </w:rPr>
        <w:t>i</w:t>
      </w:r>
      <w:r>
        <w:rPr>
          <w:rFonts w:ascii="Bookman Old Style" w:eastAsia="Bookman Old Style" w:hAnsi="Bookman Old Style" w:cs="Bookman Old Style"/>
          <w:i/>
          <w:spacing w:val="1"/>
          <w:sz w:val="18"/>
          <w:szCs w:val="18"/>
        </w:rPr>
        <w:t>ons</w:t>
      </w:r>
      <w:r>
        <w:rPr>
          <w:rFonts w:ascii="Bookman Old Style" w:eastAsia="Bookman Old Style" w:hAnsi="Bookman Old Style" w:cs="Bookman Old Style"/>
          <w:i/>
          <w:sz w:val="18"/>
          <w:szCs w:val="18"/>
        </w:rPr>
        <w:t>.</w:t>
      </w:r>
    </w:p>
    <w:p w14:paraId="420278B9" w14:textId="77777777" w:rsidR="0087441B" w:rsidRDefault="00524211">
      <w:pPr>
        <w:spacing w:line="220" w:lineRule="exact"/>
        <w:ind w:left="19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Acc</w:t>
      </w:r>
      <w:r>
        <w:rPr>
          <w:rFonts w:ascii="Bookman Old Style" w:eastAsia="Bookman Old Style" w:hAnsi="Bookman Old Style" w:cs="Bookman Old Style"/>
          <w:spacing w:val="-1"/>
        </w:rPr>
        <w:t>o</w:t>
      </w:r>
      <w:r>
        <w:rPr>
          <w:rFonts w:ascii="Bookman Old Style" w:eastAsia="Bookman Old Style" w:hAnsi="Bookman Old Style" w:cs="Bookman Old Style"/>
          <w:spacing w:val="3"/>
        </w:rPr>
        <w:t>u</w:t>
      </w:r>
      <w:r>
        <w:rPr>
          <w:rFonts w:ascii="Bookman Old Style" w:eastAsia="Bookman Old Style" w:hAnsi="Bookman Old Style" w:cs="Bookman Old Style"/>
          <w:spacing w:val="-1"/>
        </w:rPr>
        <w:t>n</w:t>
      </w:r>
      <w:r>
        <w:rPr>
          <w:rFonts w:ascii="Bookman Old Style" w:eastAsia="Bookman Old Style" w:hAnsi="Bookman Old Style" w:cs="Bookman Old Style"/>
        </w:rPr>
        <w:t>t</w:t>
      </w:r>
      <w:r>
        <w:rPr>
          <w:rFonts w:ascii="Bookman Old Style" w:eastAsia="Bookman Old Style" w:hAnsi="Bookman Old Style" w:cs="Bookman Old Style"/>
          <w:spacing w:val="-7"/>
        </w:rPr>
        <w:t xml:space="preserve"> </w:t>
      </w:r>
      <w:r>
        <w:rPr>
          <w:rFonts w:ascii="Bookman Old Style" w:eastAsia="Bookman Old Style" w:hAnsi="Bookman Old Style" w:cs="Bookman Old Style"/>
        </w:rPr>
        <w:t>M</w:t>
      </w:r>
      <w:r>
        <w:rPr>
          <w:rFonts w:ascii="Bookman Old Style" w:eastAsia="Bookman Old Style" w:hAnsi="Bookman Old Style" w:cs="Bookman Old Style"/>
          <w:spacing w:val="1"/>
        </w:rPr>
        <w:t>a</w:t>
      </w:r>
      <w:r>
        <w:rPr>
          <w:rFonts w:ascii="Bookman Old Style" w:eastAsia="Bookman Old Style" w:hAnsi="Bookman Old Style" w:cs="Bookman Old Style"/>
          <w:spacing w:val="-1"/>
        </w:rPr>
        <w:t>n</w:t>
      </w:r>
      <w:r>
        <w:rPr>
          <w:rFonts w:ascii="Bookman Old Style" w:eastAsia="Bookman Old Style" w:hAnsi="Bookman Old Style" w:cs="Bookman Old Style"/>
          <w:spacing w:val="2"/>
        </w:rPr>
        <w:t>a</w:t>
      </w:r>
      <w:r>
        <w:rPr>
          <w:rFonts w:ascii="Bookman Old Style" w:eastAsia="Bookman Old Style" w:hAnsi="Bookman Old Style" w:cs="Bookman Old Style"/>
        </w:rPr>
        <w:t>g</w:t>
      </w:r>
      <w:r>
        <w:rPr>
          <w:rFonts w:ascii="Bookman Old Style" w:eastAsia="Bookman Old Style" w:hAnsi="Bookman Old Style" w:cs="Bookman Old Style"/>
          <w:spacing w:val="-1"/>
        </w:rPr>
        <w:t>e</w:t>
      </w:r>
      <w:r>
        <w:rPr>
          <w:rFonts w:ascii="Bookman Old Style" w:eastAsia="Bookman Old Style" w:hAnsi="Bookman Old Style" w:cs="Bookman Old Style"/>
        </w:rPr>
        <w:t>r</w:t>
      </w:r>
      <w:r>
        <w:rPr>
          <w:rFonts w:ascii="Bookman Old Style" w:eastAsia="Bookman Old Style" w:hAnsi="Bookman Old Style" w:cs="Bookman Old Style"/>
          <w:spacing w:val="-12"/>
        </w:rPr>
        <w:t xml:space="preserve"> </w:t>
      </w:r>
      <w:r>
        <w:rPr>
          <w:rFonts w:ascii="Bookman Old Style" w:eastAsia="Bookman Old Style" w:hAnsi="Bookman Old Style" w:cs="Bookman Old Style"/>
          <w:spacing w:val="2"/>
        </w:rPr>
        <w:t>(</w:t>
      </w:r>
      <w:r>
        <w:rPr>
          <w:rFonts w:ascii="Bookman Old Style" w:eastAsia="Bookman Old Style" w:hAnsi="Bookman Old Style" w:cs="Bookman Old Style"/>
          <w:spacing w:val="-1"/>
        </w:rPr>
        <w:t>02</w:t>
      </w:r>
      <w:r>
        <w:rPr>
          <w:rFonts w:ascii="Bookman Old Style" w:eastAsia="Bookman Old Style" w:hAnsi="Bookman Old Style" w:cs="Bookman Old Style"/>
          <w:spacing w:val="3"/>
        </w:rPr>
        <w:t>/</w:t>
      </w:r>
      <w:r>
        <w:rPr>
          <w:rFonts w:ascii="Bookman Old Style" w:eastAsia="Bookman Old Style" w:hAnsi="Bookman Old Style" w:cs="Bookman Old Style"/>
          <w:spacing w:val="1"/>
        </w:rPr>
        <w:t>0</w:t>
      </w:r>
      <w:r>
        <w:rPr>
          <w:rFonts w:ascii="Bookman Old Style" w:eastAsia="Bookman Old Style" w:hAnsi="Bookman Old Style" w:cs="Bookman Old Style"/>
        </w:rPr>
        <w:t>6</w:t>
      </w:r>
      <w:r>
        <w:rPr>
          <w:rFonts w:ascii="Bookman Old Style" w:eastAsia="Bookman Old Style" w:hAnsi="Bookman Old Style" w:cs="Bookman Old Style"/>
          <w:spacing w:val="-6"/>
        </w:rPr>
        <w:t xml:space="preserve"> </w:t>
      </w:r>
      <w:r>
        <w:rPr>
          <w:rFonts w:ascii="Bookman Old Style" w:eastAsia="Bookman Old Style" w:hAnsi="Bookman Old Style" w:cs="Bookman Old Style"/>
        </w:rPr>
        <w:t>–</w:t>
      </w:r>
      <w:r>
        <w:rPr>
          <w:rFonts w:ascii="Bookman Old Style" w:eastAsia="Bookman Old Style" w:hAnsi="Bookman Old Style" w:cs="Bookman Old Style"/>
          <w:spacing w:val="1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</w:rPr>
        <w:t>p</w:t>
      </w:r>
      <w:r>
        <w:rPr>
          <w:rFonts w:ascii="Bookman Old Style" w:eastAsia="Bookman Old Style" w:hAnsi="Bookman Old Style" w:cs="Bookman Old Style"/>
          <w:spacing w:val="1"/>
        </w:rPr>
        <w:t>r</w:t>
      </w:r>
      <w:r>
        <w:rPr>
          <w:rFonts w:ascii="Bookman Old Style" w:eastAsia="Bookman Old Style" w:hAnsi="Bookman Old Style" w:cs="Bookman Old Style"/>
        </w:rPr>
        <w:t>e</w:t>
      </w:r>
      <w:r>
        <w:rPr>
          <w:rFonts w:ascii="Bookman Old Style" w:eastAsia="Bookman Old Style" w:hAnsi="Bookman Old Style" w:cs="Bookman Old Style"/>
          <w:spacing w:val="-1"/>
        </w:rPr>
        <w:t>s</w:t>
      </w:r>
      <w:r>
        <w:rPr>
          <w:rFonts w:ascii="Bookman Old Style" w:eastAsia="Bookman Old Style" w:hAnsi="Bookman Old Style" w:cs="Bookman Old Style"/>
        </w:rPr>
        <w:t>en</w:t>
      </w:r>
      <w:r>
        <w:rPr>
          <w:rFonts w:ascii="Bookman Old Style" w:eastAsia="Bookman Old Style" w:hAnsi="Bookman Old Style" w:cs="Bookman Old Style"/>
          <w:spacing w:val="2"/>
        </w:rPr>
        <w:t>t</w:t>
      </w:r>
      <w:r>
        <w:rPr>
          <w:rFonts w:ascii="Bookman Old Style" w:eastAsia="Bookman Old Style" w:hAnsi="Bookman Old Style" w:cs="Bookman Old Style"/>
        </w:rPr>
        <w:t>)</w:t>
      </w:r>
    </w:p>
    <w:p w14:paraId="73DE3875" w14:textId="77777777" w:rsidR="0087441B" w:rsidRDefault="00524211">
      <w:pPr>
        <w:spacing w:before="82"/>
        <w:ind w:left="2"/>
        <w:rPr>
          <w:rFonts w:ascii="Bookman Old Style" w:eastAsia="Bookman Old Style" w:hAnsi="Bookman Old Style" w:cs="Bookman Old Style"/>
        </w:rPr>
      </w:pPr>
      <w:r>
        <w:rPr>
          <w:rFonts w:ascii="Segoe MDL2 Assets" w:eastAsia="Segoe MDL2 Assets" w:hAnsi="Segoe MDL2 Assets" w:cs="Segoe MDL2 Assets"/>
          <w:w w:val="79"/>
        </w:rPr>
        <w:t xml:space="preserve">   </w:t>
      </w:r>
      <w:r>
        <w:rPr>
          <w:rFonts w:ascii="Segoe MDL2 Assets" w:eastAsia="Segoe MDL2 Assets" w:hAnsi="Segoe MDL2 Assets" w:cs="Segoe MDL2 Assets"/>
          <w:spacing w:val="29"/>
          <w:w w:val="79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</w:rPr>
        <w:t>M</w:t>
      </w:r>
      <w:r>
        <w:rPr>
          <w:rFonts w:ascii="Bookman Old Style" w:eastAsia="Bookman Old Style" w:hAnsi="Bookman Old Style" w:cs="Bookman Old Style"/>
        </w:rPr>
        <w:t>ana</w:t>
      </w:r>
      <w:r>
        <w:rPr>
          <w:rFonts w:ascii="Bookman Old Style" w:eastAsia="Bookman Old Style" w:hAnsi="Bookman Old Style" w:cs="Bookman Old Style"/>
          <w:spacing w:val="2"/>
        </w:rPr>
        <w:t>g</w:t>
      </w:r>
      <w:r>
        <w:rPr>
          <w:rFonts w:ascii="Bookman Old Style" w:eastAsia="Bookman Old Style" w:hAnsi="Bookman Old Style" w:cs="Bookman Old Style"/>
        </w:rPr>
        <w:t>e</w:t>
      </w:r>
      <w:r>
        <w:rPr>
          <w:rFonts w:ascii="Bookman Old Style" w:eastAsia="Bookman Old Style" w:hAnsi="Bookman Old Style" w:cs="Bookman Old Style"/>
          <w:spacing w:val="-8"/>
        </w:rPr>
        <w:t xml:space="preserve"> </w:t>
      </w:r>
      <w:r>
        <w:rPr>
          <w:rFonts w:ascii="Bookman Old Style" w:eastAsia="Bookman Old Style" w:hAnsi="Bookman Old Style" w:cs="Bookman Old Style"/>
        </w:rPr>
        <w:t>a</w:t>
      </w:r>
      <w:r>
        <w:rPr>
          <w:rFonts w:ascii="Bookman Old Style" w:eastAsia="Bookman Old Style" w:hAnsi="Bookman Old Style" w:cs="Bookman Old Style"/>
          <w:spacing w:val="-1"/>
        </w:rPr>
        <w:t>c</w:t>
      </w:r>
      <w:r>
        <w:rPr>
          <w:rFonts w:ascii="Bookman Old Style" w:eastAsia="Bookman Old Style" w:hAnsi="Bookman Old Style" w:cs="Bookman Old Style"/>
          <w:spacing w:val="2"/>
        </w:rPr>
        <w:t>c</w:t>
      </w:r>
      <w:r>
        <w:rPr>
          <w:rFonts w:ascii="Bookman Old Style" w:eastAsia="Bookman Old Style" w:hAnsi="Bookman Old Style" w:cs="Bookman Old Style"/>
          <w:spacing w:val="1"/>
        </w:rPr>
        <w:t>o</w:t>
      </w:r>
      <w:r>
        <w:rPr>
          <w:rFonts w:ascii="Bookman Old Style" w:eastAsia="Bookman Old Style" w:hAnsi="Bookman Old Style" w:cs="Bookman Old Style"/>
          <w:spacing w:val="-1"/>
        </w:rPr>
        <w:t>u</w:t>
      </w:r>
      <w:r>
        <w:rPr>
          <w:rFonts w:ascii="Bookman Old Style" w:eastAsia="Bookman Old Style" w:hAnsi="Bookman Old Style" w:cs="Bookman Old Style"/>
        </w:rPr>
        <w:t>n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</w:rPr>
        <w:t>s</w:t>
      </w:r>
      <w:r>
        <w:rPr>
          <w:rFonts w:ascii="Bookman Old Style" w:eastAsia="Bookman Old Style" w:hAnsi="Bookman Old Style" w:cs="Bookman Old Style"/>
          <w:spacing w:val="-9"/>
        </w:rPr>
        <w:t xml:space="preserve"> </w:t>
      </w:r>
      <w:r>
        <w:rPr>
          <w:rFonts w:ascii="Bookman Old Style" w:eastAsia="Bookman Old Style" w:hAnsi="Bookman Old Style" w:cs="Bookman Old Style"/>
        </w:rPr>
        <w:t>w</w:t>
      </w:r>
      <w:r>
        <w:rPr>
          <w:rFonts w:ascii="Bookman Old Style" w:eastAsia="Bookman Old Style" w:hAnsi="Bookman Old Style" w:cs="Bookman Old Style"/>
          <w:spacing w:val="-1"/>
        </w:rPr>
        <w:t>o</w:t>
      </w:r>
      <w:r>
        <w:rPr>
          <w:rFonts w:ascii="Bookman Old Style" w:eastAsia="Bookman Old Style" w:hAnsi="Bookman Old Style" w:cs="Bookman Old Style"/>
          <w:spacing w:val="1"/>
        </w:rPr>
        <w:t>rt</w:t>
      </w:r>
      <w:r>
        <w:rPr>
          <w:rFonts w:ascii="Bookman Old Style" w:eastAsia="Bookman Old Style" w:hAnsi="Bookman Old Style" w:cs="Bookman Old Style"/>
        </w:rPr>
        <w:t>h</w:t>
      </w:r>
      <w:r>
        <w:rPr>
          <w:rFonts w:ascii="Bookman Old Style" w:eastAsia="Bookman Old Style" w:hAnsi="Bookman Old Style" w:cs="Bookman Old Style"/>
          <w:spacing w:val="-5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</w:rPr>
        <w:t>2</w:t>
      </w:r>
      <w:r>
        <w:rPr>
          <w:rFonts w:ascii="Bookman Old Style" w:eastAsia="Bookman Old Style" w:hAnsi="Bookman Old Style" w:cs="Bookman Old Style"/>
          <w:spacing w:val="1"/>
        </w:rPr>
        <w:t>.5</w:t>
      </w:r>
      <w:r>
        <w:rPr>
          <w:rFonts w:ascii="Bookman Old Style" w:eastAsia="Bookman Old Style" w:hAnsi="Bookman Old Style" w:cs="Bookman Old Style"/>
        </w:rPr>
        <w:t>M</w:t>
      </w:r>
      <w:r>
        <w:rPr>
          <w:rFonts w:ascii="Bookman Old Style" w:eastAsia="Bookman Old Style" w:hAnsi="Bookman Old Style" w:cs="Bookman Old Style"/>
          <w:spacing w:val="-5"/>
        </w:rPr>
        <w:t xml:space="preserve"> </w:t>
      </w:r>
      <w:r>
        <w:rPr>
          <w:rFonts w:ascii="Bookman Old Style" w:eastAsia="Bookman Old Style" w:hAnsi="Bookman Old Style" w:cs="Bookman Old Style"/>
        </w:rPr>
        <w:t>in</w:t>
      </w:r>
      <w:r>
        <w:rPr>
          <w:rFonts w:ascii="Bookman Old Style" w:eastAsia="Bookman Old Style" w:hAnsi="Bookman Old Style" w:cs="Bookman Old Style"/>
          <w:spacing w:val="-1"/>
        </w:rPr>
        <w:t xml:space="preserve"> </w:t>
      </w:r>
      <w:r>
        <w:rPr>
          <w:rFonts w:ascii="Bookman Old Style" w:eastAsia="Bookman Old Style" w:hAnsi="Bookman Old Style" w:cs="Bookman Old Style"/>
        </w:rPr>
        <w:t>an</w:t>
      </w:r>
      <w:r>
        <w:rPr>
          <w:rFonts w:ascii="Bookman Old Style" w:eastAsia="Bookman Old Style" w:hAnsi="Bookman Old Style" w:cs="Bookman Old Style"/>
          <w:spacing w:val="1"/>
        </w:rPr>
        <w:t>n</w:t>
      </w:r>
      <w:r>
        <w:rPr>
          <w:rFonts w:ascii="Bookman Old Style" w:eastAsia="Bookman Old Style" w:hAnsi="Bookman Old Style" w:cs="Bookman Old Style"/>
          <w:spacing w:val="-1"/>
        </w:rPr>
        <w:t>u</w:t>
      </w:r>
      <w:r>
        <w:rPr>
          <w:rFonts w:ascii="Bookman Old Style" w:eastAsia="Bookman Old Style" w:hAnsi="Bookman Old Style" w:cs="Bookman Old Style"/>
        </w:rPr>
        <w:t>al</w:t>
      </w:r>
      <w:r>
        <w:rPr>
          <w:rFonts w:ascii="Bookman Old Style" w:eastAsia="Bookman Old Style" w:hAnsi="Bookman Old Style" w:cs="Bookman Old Style"/>
          <w:spacing w:val="-6"/>
        </w:rPr>
        <w:t xml:space="preserve"> </w:t>
      </w:r>
      <w:r>
        <w:rPr>
          <w:rFonts w:ascii="Bookman Old Style" w:eastAsia="Bookman Old Style" w:hAnsi="Bookman Old Style" w:cs="Bookman Old Style"/>
          <w:spacing w:val="2"/>
        </w:rPr>
        <w:t>s</w:t>
      </w:r>
      <w:r>
        <w:rPr>
          <w:rFonts w:ascii="Bookman Old Style" w:eastAsia="Bookman Old Style" w:hAnsi="Bookman Old Style" w:cs="Bookman Old Style"/>
        </w:rPr>
        <w:t>ale</w:t>
      </w:r>
      <w:r>
        <w:rPr>
          <w:rFonts w:ascii="Bookman Old Style" w:eastAsia="Bookman Old Style" w:hAnsi="Bookman Old Style" w:cs="Bookman Old Style"/>
          <w:spacing w:val="-1"/>
        </w:rPr>
        <w:t>s</w:t>
      </w:r>
      <w:r>
        <w:rPr>
          <w:rFonts w:ascii="Bookman Old Style" w:eastAsia="Bookman Old Style" w:hAnsi="Bookman Old Style" w:cs="Bookman Old Style"/>
        </w:rPr>
        <w:t>.</w:t>
      </w:r>
    </w:p>
    <w:p w14:paraId="2F28C5E2" w14:textId="77777777" w:rsidR="0087441B" w:rsidRDefault="00524211">
      <w:pPr>
        <w:spacing w:before="85"/>
        <w:ind w:left="2"/>
        <w:rPr>
          <w:rFonts w:ascii="Bookman Old Style" w:eastAsia="Bookman Old Style" w:hAnsi="Bookman Old Style" w:cs="Bookman Old Style"/>
        </w:rPr>
      </w:pPr>
      <w:r>
        <w:rPr>
          <w:rFonts w:ascii="Segoe MDL2 Assets" w:eastAsia="Segoe MDL2 Assets" w:hAnsi="Segoe MDL2 Assets" w:cs="Segoe MDL2 Assets"/>
          <w:w w:val="79"/>
        </w:rPr>
        <w:t xml:space="preserve">   </w:t>
      </w:r>
      <w:r>
        <w:rPr>
          <w:rFonts w:ascii="Segoe MDL2 Assets" w:eastAsia="Segoe MDL2 Assets" w:hAnsi="Segoe MDL2 Assets" w:cs="Segoe MDL2 Assets"/>
          <w:spacing w:val="29"/>
          <w:w w:val="79"/>
        </w:rPr>
        <w:t xml:space="preserve"> </w:t>
      </w:r>
      <w:r>
        <w:rPr>
          <w:rFonts w:ascii="Bookman Old Style" w:eastAsia="Bookman Old Style" w:hAnsi="Bookman Old Style" w:cs="Bookman Old Style"/>
        </w:rPr>
        <w:t>Ex</w:t>
      </w:r>
      <w:r>
        <w:rPr>
          <w:rFonts w:ascii="Bookman Old Style" w:eastAsia="Bookman Old Style" w:hAnsi="Bookman Old Style" w:cs="Bookman Old Style"/>
          <w:spacing w:val="-1"/>
        </w:rPr>
        <w:t>c</w:t>
      </w:r>
      <w:r>
        <w:rPr>
          <w:rFonts w:ascii="Bookman Old Style" w:eastAsia="Bookman Old Style" w:hAnsi="Bookman Old Style" w:cs="Bookman Old Style"/>
          <w:spacing w:val="2"/>
        </w:rPr>
        <w:t>e</w:t>
      </w:r>
      <w:r>
        <w:rPr>
          <w:rFonts w:ascii="Bookman Old Style" w:eastAsia="Bookman Old Style" w:hAnsi="Bookman Old Style" w:cs="Bookman Old Style"/>
        </w:rPr>
        <w:t>e</w:t>
      </w:r>
      <w:r>
        <w:rPr>
          <w:rFonts w:ascii="Bookman Old Style" w:eastAsia="Bookman Old Style" w:hAnsi="Bookman Old Style" w:cs="Bookman Old Style"/>
          <w:spacing w:val="1"/>
        </w:rPr>
        <w:t>d</w:t>
      </w:r>
      <w:r>
        <w:rPr>
          <w:rFonts w:ascii="Bookman Old Style" w:eastAsia="Bookman Old Style" w:hAnsi="Bookman Old Style" w:cs="Bookman Old Style"/>
        </w:rPr>
        <w:t>ed</w:t>
      </w:r>
      <w:r>
        <w:rPr>
          <w:rFonts w:ascii="Bookman Old Style" w:eastAsia="Bookman Old Style" w:hAnsi="Bookman Old Style" w:cs="Bookman Old Style"/>
          <w:spacing w:val="-10"/>
        </w:rPr>
        <w:t xml:space="preserve"> </w:t>
      </w:r>
      <w:r>
        <w:rPr>
          <w:rFonts w:ascii="Bookman Old Style" w:eastAsia="Bookman Old Style" w:hAnsi="Bookman Old Style" w:cs="Bookman Old Style"/>
          <w:spacing w:val="2"/>
        </w:rPr>
        <w:t>s</w:t>
      </w:r>
      <w:r>
        <w:rPr>
          <w:rFonts w:ascii="Bookman Old Style" w:eastAsia="Bookman Old Style" w:hAnsi="Bookman Old Style" w:cs="Bookman Old Style"/>
        </w:rPr>
        <w:t>ales</w:t>
      </w:r>
      <w:r>
        <w:rPr>
          <w:rFonts w:ascii="Bookman Old Style" w:eastAsia="Bookman Old Style" w:hAnsi="Bookman Old Style" w:cs="Bookman Old Style"/>
          <w:spacing w:val="-5"/>
        </w:rPr>
        <w:t xml:space="preserve"> 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</w:rPr>
        <w:t>a</w:t>
      </w:r>
      <w:r>
        <w:rPr>
          <w:rFonts w:ascii="Bookman Old Style" w:eastAsia="Bookman Old Style" w:hAnsi="Bookman Old Style" w:cs="Bookman Old Style"/>
          <w:spacing w:val="1"/>
        </w:rPr>
        <w:t>r</w:t>
      </w:r>
      <w:r>
        <w:rPr>
          <w:rFonts w:ascii="Bookman Old Style" w:eastAsia="Bookman Old Style" w:hAnsi="Bookman Old Style" w:cs="Bookman Old Style"/>
        </w:rPr>
        <w:t>ge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</w:rPr>
        <w:t>s</w:t>
      </w:r>
      <w:r>
        <w:rPr>
          <w:rFonts w:ascii="Bookman Old Style" w:eastAsia="Bookman Old Style" w:hAnsi="Bookman Old Style" w:cs="Bookman Old Style"/>
          <w:spacing w:val="-7"/>
        </w:rPr>
        <w:t xml:space="preserve"> </w:t>
      </w:r>
      <w:r>
        <w:rPr>
          <w:rFonts w:ascii="Bookman Old Style" w:eastAsia="Bookman Old Style" w:hAnsi="Bookman Old Style" w:cs="Bookman Old Style"/>
          <w:spacing w:val="2"/>
        </w:rPr>
        <w:t>i</w:t>
      </w:r>
      <w:r>
        <w:rPr>
          <w:rFonts w:ascii="Bookman Old Style" w:eastAsia="Bookman Old Style" w:hAnsi="Bookman Old Style" w:cs="Bookman Old Style"/>
        </w:rPr>
        <w:t>n</w:t>
      </w:r>
      <w:r>
        <w:rPr>
          <w:rFonts w:ascii="Bookman Old Style" w:eastAsia="Bookman Old Style" w:hAnsi="Bookman Old Style" w:cs="Bookman Old Style"/>
          <w:spacing w:val="-1"/>
        </w:rPr>
        <w:t xml:space="preserve"> 2</w:t>
      </w:r>
      <w:r>
        <w:rPr>
          <w:rFonts w:ascii="Bookman Old Style" w:eastAsia="Bookman Old Style" w:hAnsi="Bookman Old Style" w:cs="Bookman Old Style"/>
          <w:spacing w:val="1"/>
        </w:rPr>
        <w:t>0</w:t>
      </w:r>
      <w:r>
        <w:rPr>
          <w:rFonts w:ascii="Bookman Old Style" w:eastAsia="Bookman Old Style" w:hAnsi="Bookman Old Style" w:cs="Bookman Old Style"/>
          <w:spacing w:val="-1"/>
        </w:rPr>
        <w:t>0</w:t>
      </w:r>
      <w:r>
        <w:rPr>
          <w:rFonts w:ascii="Bookman Old Style" w:eastAsia="Bookman Old Style" w:hAnsi="Bookman Old Style" w:cs="Bookman Old Style"/>
        </w:rPr>
        <w:t>8</w:t>
      </w:r>
      <w:r>
        <w:rPr>
          <w:rFonts w:ascii="Bookman Old Style" w:eastAsia="Bookman Old Style" w:hAnsi="Bookman Old Style" w:cs="Bookman Old Style"/>
          <w:spacing w:val="-5"/>
        </w:rPr>
        <w:t xml:space="preserve"> </w:t>
      </w:r>
      <w:r>
        <w:rPr>
          <w:rFonts w:ascii="Bookman Old Style" w:eastAsia="Bookman Old Style" w:hAnsi="Bookman Old Style" w:cs="Bookman Old Style"/>
        </w:rPr>
        <w:t>a</w:t>
      </w:r>
      <w:r>
        <w:rPr>
          <w:rFonts w:ascii="Bookman Old Style" w:eastAsia="Bookman Old Style" w:hAnsi="Bookman Old Style" w:cs="Bookman Old Style"/>
          <w:spacing w:val="2"/>
        </w:rPr>
        <w:t>n</w:t>
      </w:r>
      <w:r>
        <w:rPr>
          <w:rFonts w:ascii="Bookman Old Style" w:eastAsia="Bookman Old Style" w:hAnsi="Bookman Old Style" w:cs="Bookman Old Style"/>
        </w:rPr>
        <w:t>d</w:t>
      </w:r>
      <w:r>
        <w:rPr>
          <w:rFonts w:ascii="Bookman Old Style" w:eastAsia="Bookman Old Style" w:hAnsi="Bookman Old Style" w:cs="Bookman Old Style"/>
          <w:spacing w:val="-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</w:rPr>
        <w:t>20</w:t>
      </w:r>
      <w:r>
        <w:rPr>
          <w:rFonts w:ascii="Bookman Old Style" w:eastAsia="Bookman Old Style" w:hAnsi="Bookman Old Style" w:cs="Bookman Old Style"/>
          <w:spacing w:val="-1"/>
        </w:rPr>
        <w:t>0</w:t>
      </w:r>
      <w:r>
        <w:rPr>
          <w:rFonts w:ascii="Bookman Old Style" w:eastAsia="Bookman Old Style" w:hAnsi="Bookman Old Style" w:cs="Bookman Old Style"/>
        </w:rPr>
        <w:t>9</w:t>
      </w:r>
      <w:r>
        <w:rPr>
          <w:rFonts w:ascii="Bookman Old Style" w:eastAsia="Bookman Old Style" w:hAnsi="Bookman Old Style" w:cs="Bookman Old Style"/>
          <w:spacing w:val="-3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</w:rPr>
        <w:t>b</w:t>
      </w:r>
      <w:r>
        <w:rPr>
          <w:rFonts w:ascii="Bookman Old Style" w:eastAsia="Bookman Old Style" w:hAnsi="Bookman Old Style" w:cs="Bookman Old Style"/>
        </w:rPr>
        <w:t>y</w:t>
      </w:r>
      <w:r>
        <w:rPr>
          <w:rFonts w:ascii="Bookman Old Style" w:eastAsia="Bookman Old Style" w:hAnsi="Bookman Old Style" w:cs="Bookman Old Style"/>
          <w:spacing w:val="-1"/>
        </w:rPr>
        <w:t xml:space="preserve"> </w:t>
      </w:r>
      <w:r>
        <w:rPr>
          <w:rFonts w:ascii="Bookman Old Style" w:eastAsia="Bookman Old Style" w:hAnsi="Bookman Old Style" w:cs="Bookman Old Style"/>
        </w:rPr>
        <w:t>mi</w:t>
      </w:r>
      <w:r>
        <w:rPr>
          <w:rFonts w:ascii="Bookman Old Style" w:eastAsia="Bookman Old Style" w:hAnsi="Bookman Old Style" w:cs="Bookman Old Style"/>
          <w:spacing w:val="3"/>
        </w:rPr>
        <w:t>n</w:t>
      </w:r>
      <w:r>
        <w:rPr>
          <w:rFonts w:ascii="Bookman Old Style" w:eastAsia="Bookman Old Style" w:hAnsi="Bookman Old Style" w:cs="Bookman Old Style"/>
        </w:rPr>
        <w:t>im</w:t>
      </w:r>
      <w:r>
        <w:rPr>
          <w:rFonts w:ascii="Bookman Old Style" w:eastAsia="Bookman Old Style" w:hAnsi="Bookman Old Style" w:cs="Bookman Old Style"/>
          <w:spacing w:val="-1"/>
        </w:rPr>
        <w:t>u</w:t>
      </w:r>
      <w:r>
        <w:rPr>
          <w:rFonts w:ascii="Bookman Old Style" w:eastAsia="Bookman Old Style" w:hAnsi="Bookman Old Style" w:cs="Bookman Old Style"/>
        </w:rPr>
        <w:t>m</w:t>
      </w:r>
      <w:r>
        <w:rPr>
          <w:rFonts w:ascii="Bookman Old Style" w:eastAsia="Bookman Old Style" w:hAnsi="Bookman Old Style" w:cs="Bookman Old Style"/>
          <w:spacing w:val="-1"/>
        </w:rPr>
        <w:t xml:space="preserve"> 50</w:t>
      </w:r>
      <w:r>
        <w:rPr>
          <w:rFonts w:ascii="Bookman Old Style" w:eastAsia="Bookman Old Style" w:hAnsi="Bookman Old Style" w:cs="Bookman Old Style"/>
          <w:spacing w:val="3"/>
        </w:rPr>
        <w:t>%</w:t>
      </w:r>
      <w:r>
        <w:rPr>
          <w:rFonts w:ascii="Bookman Old Style" w:eastAsia="Bookman Old Style" w:hAnsi="Bookman Old Style" w:cs="Bookman Old Style"/>
        </w:rPr>
        <w:t>.</w:t>
      </w:r>
    </w:p>
    <w:p w14:paraId="4A3C3FCD" w14:textId="77777777" w:rsidR="0087441B" w:rsidRDefault="00524211">
      <w:pPr>
        <w:spacing w:before="82"/>
        <w:ind w:left="2"/>
        <w:rPr>
          <w:rFonts w:ascii="Bookman Old Style" w:eastAsia="Bookman Old Style" w:hAnsi="Bookman Old Style" w:cs="Bookman Old Style"/>
        </w:rPr>
      </w:pPr>
      <w:r>
        <w:rPr>
          <w:rFonts w:ascii="Segoe MDL2 Assets" w:eastAsia="Segoe MDL2 Assets" w:hAnsi="Segoe MDL2 Assets" w:cs="Segoe MDL2 Assets"/>
          <w:w w:val="79"/>
        </w:rPr>
        <w:t xml:space="preserve">   </w:t>
      </w:r>
      <w:r>
        <w:rPr>
          <w:rFonts w:ascii="Segoe MDL2 Assets" w:eastAsia="Segoe MDL2 Assets" w:hAnsi="Segoe MDL2 Assets" w:cs="Segoe MDL2 Assets"/>
          <w:spacing w:val="29"/>
          <w:w w:val="79"/>
        </w:rPr>
        <w:t xml:space="preserve"> </w:t>
      </w:r>
      <w:r>
        <w:rPr>
          <w:rFonts w:ascii="Bookman Old Style" w:eastAsia="Bookman Old Style" w:hAnsi="Bookman Old Style" w:cs="Bookman Old Style"/>
        </w:rPr>
        <w:t>Key</w:t>
      </w:r>
      <w:r>
        <w:rPr>
          <w:rFonts w:ascii="Bookman Old Style" w:eastAsia="Bookman Old Style" w:hAnsi="Bookman Old Style" w:cs="Bookman Old Style"/>
          <w:spacing w:val="-3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</w:rPr>
        <w:t>p</w:t>
      </w:r>
      <w:r>
        <w:rPr>
          <w:rFonts w:ascii="Bookman Old Style" w:eastAsia="Bookman Old Style" w:hAnsi="Bookman Old Style" w:cs="Bookman Old Style"/>
        </w:rPr>
        <w:t>layer</w:t>
      </w:r>
      <w:r>
        <w:rPr>
          <w:rFonts w:ascii="Bookman Old Style" w:eastAsia="Bookman Old Style" w:hAnsi="Bookman Old Style" w:cs="Bookman Old Style"/>
          <w:spacing w:val="-4"/>
        </w:rPr>
        <w:t xml:space="preserve"> </w:t>
      </w:r>
      <w:r>
        <w:rPr>
          <w:rFonts w:ascii="Bookman Old Style" w:eastAsia="Bookman Old Style" w:hAnsi="Bookman Old Style" w:cs="Bookman Old Style"/>
        </w:rPr>
        <w:t>in</w:t>
      </w:r>
      <w:r>
        <w:rPr>
          <w:rFonts w:ascii="Bookman Old Style" w:eastAsia="Bookman Old Style" w:hAnsi="Bookman Old Style" w:cs="Bookman Old Style"/>
          <w:spacing w:val="-1"/>
        </w:rPr>
        <w:t xml:space="preserve"> </w:t>
      </w:r>
      <w:r>
        <w:rPr>
          <w:rFonts w:ascii="Bookman Old Style" w:eastAsia="Bookman Old Style" w:hAnsi="Bookman Old Style" w:cs="Bookman Old Style"/>
        </w:rPr>
        <w:t>i</w:t>
      </w:r>
      <w:r>
        <w:rPr>
          <w:rFonts w:ascii="Bookman Old Style" w:eastAsia="Bookman Old Style" w:hAnsi="Bookman Old Style" w:cs="Bookman Old Style"/>
          <w:spacing w:val="1"/>
        </w:rPr>
        <w:t>n</w:t>
      </w:r>
      <w:r>
        <w:rPr>
          <w:rFonts w:ascii="Bookman Old Style" w:eastAsia="Bookman Old Style" w:hAnsi="Bookman Old Style" w:cs="Bookman Old Style"/>
        </w:rPr>
        <w:t>s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</w:rPr>
        <w:t>iga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</w:rPr>
        <w:t>i</w:t>
      </w:r>
      <w:r>
        <w:rPr>
          <w:rFonts w:ascii="Bookman Old Style" w:eastAsia="Bookman Old Style" w:hAnsi="Bookman Old Style" w:cs="Bookman Old Style"/>
          <w:spacing w:val="1"/>
        </w:rPr>
        <w:t>n</w:t>
      </w:r>
      <w:r>
        <w:rPr>
          <w:rFonts w:ascii="Bookman Old Style" w:eastAsia="Bookman Old Style" w:hAnsi="Bookman Old Style" w:cs="Bookman Old Style"/>
        </w:rPr>
        <w:t>g</w:t>
      </w:r>
      <w:r>
        <w:rPr>
          <w:rFonts w:ascii="Bookman Old Style" w:eastAsia="Bookman Old Style" w:hAnsi="Bookman Old Style" w:cs="Bookman Old Style"/>
          <w:spacing w:val="-9"/>
        </w:rPr>
        <w:t xml:space="preserve"> 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</w:rPr>
        <w:t>he</w:t>
      </w:r>
      <w:r>
        <w:rPr>
          <w:rFonts w:ascii="Bookman Old Style" w:eastAsia="Bookman Old Style" w:hAnsi="Bookman Old Style" w:cs="Bookman Old Style"/>
          <w:spacing w:val="-2"/>
        </w:rPr>
        <w:t xml:space="preserve"> </w:t>
      </w:r>
      <w:r>
        <w:rPr>
          <w:rFonts w:ascii="Bookman Old Style" w:eastAsia="Bookman Old Style" w:hAnsi="Bookman Old Style" w:cs="Bookman Old Style"/>
        </w:rPr>
        <w:t>c</w:t>
      </w:r>
      <w:r>
        <w:rPr>
          <w:rFonts w:ascii="Bookman Old Style" w:eastAsia="Bookman Old Style" w:hAnsi="Bookman Old Style" w:cs="Bookman Old Style"/>
          <w:spacing w:val="-2"/>
        </w:rPr>
        <w:t>o</w:t>
      </w:r>
      <w:r>
        <w:rPr>
          <w:rFonts w:ascii="Bookman Old Style" w:eastAsia="Bookman Old Style" w:hAnsi="Bookman Old Style" w:cs="Bookman Old Style"/>
          <w:spacing w:val="2"/>
        </w:rPr>
        <w:t>m</w:t>
      </w:r>
      <w:r>
        <w:rPr>
          <w:rFonts w:ascii="Bookman Old Style" w:eastAsia="Bookman Old Style" w:hAnsi="Bookman Old Style" w:cs="Bookman Old Style"/>
          <w:spacing w:val="-1"/>
        </w:rPr>
        <w:t>p</w:t>
      </w:r>
      <w:r>
        <w:rPr>
          <w:rFonts w:ascii="Bookman Old Style" w:eastAsia="Bookman Old Style" w:hAnsi="Bookman Old Style" w:cs="Bookman Old Style"/>
        </w:rPr>
        <w:t>any</w:t>
      </w:r>
      <w:r>
        <w:rPr>
          <w:rFonts w:ascii="Bookman Old Style" w:eastAsia="Bookman Old Style" w:hAnsi="Bookman Old Style" w:cs="Bookman Old Style"/>
          <w:spacing w:val="2"/>
        </w:rPr>
        <w:t>’</w:t>
      </w:r>
      <w:r>
        <w:rPr>
          <w:rFonts w:ascii="Bookman Old Style" w:eastAsia="Bookman Old Style" w:hAnsi="Bookman Old Style" w:cs="Bookman Old Style"/>
        </w:rPr>
        <w:t>s</w:t>
      </w:r>
      <w:r>
        <w:rPr>
          <w:rFonts w:ascii="Bookman Old Style" w:eastAsia="Bookman Old Style" w:hAnsi="Bookman Old Style" w:cs="Bookman Old Style"/>
          <w:spacing w:val="-10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</w:rPr>
        <w:t>b</w:t>
      </w:r>
      <w:r>
        <w:rPr>
          <w:rFonts w:ascii="Bookman Old Style" w:eastAsia="Bookman Old Style" w:hAnsi="Bookman Old Style" w:cs="Bookman Old Style"/>
          <w:spacing w:val="1"/>
        </w:rPr>
        <w:t>r</w:t>
      </w:r>
      <w:r>
        <w:rPr>
          <w:rFonts w:ascii="Bookman Old Style" w:eastAsia="Bookman Old Style" w:hAnsi="Bookman Old Style" w:cs="Bookman Old Style"/>
        </w:rPr>
        <w:t>a</w:t>
      </w:r>
      <w:r>
        <w:rPr>
          <w:rFonts w:ascii="Bookman Old Style" w:eastAsia="Bookman Old Style" w:hAnsi="Bookman Old Style" w:cs="Bookman Old Style"/>
          <w:spacing w:val="2"/>
        </w:rPr>
        <w:t>n</w:t>
      </w:r>
      <w:r>
        <w:rPr>
          <w:rFonts w:ascii="Bookman Old Style" w:eastAsia="Bookman Old Style" w:hAnsi="Bookman Old Style" w:cs="Bookman Old Style"/>
        </w:rPr>
        <w:t>d</w:t>
      </w:r>
      <w:r>
        <w:rPr>
          <w:rFonts w:ascii="Bookman Old Style" w:eastAsia="Bookman Old Style" w:hAnsi="Bookman Old Style" w:cs="Bookman Old Style"/>
          <w:spacing w:val="-6"/>
        </w:rPr>
        <w:t xml:space="preserve"> </w:t>
      </w:r>
      <w:r>
        <w:rPr>
          <w:rFonts w:ascii="Bookman Old Style" w:eastAsia="Bookman Old Style" w:hAnsi="Bookman Old Style" w:cs="Bookman Old Style"/>
          <w:spacing w:val="1"/>
        </w:rPr>
        <w:t>r</w:t>
      </w:r>
      <w:r>
        <w:rPr>
          <w:rFonts w:ascii="Bookman Old Style" w:eastAsia="Bookman Old Style" w:hAnsi="Bookman Old Style" w:cs="Bookman Old Style"/>
        </w:rPr>
        <w:t>e</w:t>
      </w:r>
      <w:r>
        <w:rPr>
          <w:rFonts w:ascii="Bookman Old Style" w:eastAsia="Bookman Old Style" w:hAnsi="Bookman Old Style" w:cs="Bookman Old Style"/>
          <w:spacing w:val="1"/>
        </w:rPr>
        <w:t>d</w:t>
      </w:r>
      <w:r>
        <w:rPr>
          <w:rFonts w:ascii="Bookman Old Style" w:eastAsia="Bookman Old Style" w:hAnsi="Bookman Old Style" w:cs="Bookman Old Style"/>
        </w:rPr>
        <w:t>e</w:t>
      </w:r>
      <w:r>
        <w:rPr>
          <w:rFonts w:ascii="Bookman Old Style" w:eastAsia="Bookman Old Style" w:hAnsi="Bookman Old Style" w:cs="Bookman Old Style"/>
          <w:spacing w:val="-1"/>
        </w:rPr>
        <w:t>s</w:t>
      </w:r>
      <w:r>
        <w:rPr>
          <w:rFonts w:ascii="Bookman Old Style" w:eastAsia="Bookman Old Style" w:hAnsi="Bookman Old Style" w:cs="Bookman Old Style"/>
        </w:rPr>
        <w:t>ign</w:t>
      </w:r>
      <w:r>
        <w:rPr>
          <w:rFonts w:ascii="Bookman Old Style" w:eastAsia="Bookman Old Style" w:hAnsi="Bookman Old Style" w:cs="Bookman Old Style"/>
          <w:spacing w:val="-7"/>
        </w:rPr>
        <w:t xml:space="preserve"> 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</w:rPr>
        <w:t>o</w:t>
      </w:r>
    </w:p>
    <w:p w14:paraId="04686701" w14:textId="77777777" w:rsidR="0087441B" w:rsidRDefault="00524211">
      <w:pPr>
        <w:spacing w:before="36"/>
        <w:ind w:left="362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i</w:t>
      </w:r>
      <w:r>
        <w:rPr>
          <w:rFonts w:ascii="Bookman Old Style" w:eastAsia="Bookman Old Style" w:hAnsi="Bookman Old Style" w:cs="Bookman Old Style"/>
          <w:spacing w:val="1"/>
        </w:rPr>
        <w:t>n</w:t>
      </w:r>
      <w:r>
        <w:rPr>
          <w:rFonts w:ascii="Bookman Old Style" w:eastAsia="Bookman Old Style" w:hAnsi="Bookman Old Style" w:cs="Bookman Old Style"/>
        </w:rPr>
        <w:t>c</w:t>
      </w:r>
      <w:r>
        <w:rPr>
          <w:rFonts w:ascii="Bookman Old Style" w:eastAsia="Bookman Old Style" w:hAnsi="Bookman Old Style" w:cs="Bookman Old Style"/>
          <w:spacing w:val="1"/>
        </w:rPr>
        <w:t>r</w:t>
      </w:r>
      <w:r>
        <w:rPr>
          <w:rFonts w:ascii="Bookman Old Style" w:eastAsia="Bookman Old Style" w:hAnsi="Bookman Old Style" w:cs="Bookman Old Style"/>
        </w:rPr>
        <w:t>e</w:t>
      </w:r>
      <w:r>
        <w:rPr>
          <w:rFonts w:ascii="Bookman Old Style" w:eastAsia="Bookman Old Style" w:hAnsi="Bookman Old Style" w:cs="Bookman Old Style"/>
          <w:spacing w:val="-1"/>
        </w:rPr>
        <w:t>a</w:t>
      </w:r>
      <w:r>
        <w:rPr>
          <w:rFonts w:ascii="Bookman Old Style" w:eastAsia="Bookman Old Style" w:hAnsi="Bookman Old Style" w:cs="Bookman Old Style"/>
        </w:rPr>
        <w:t>se</w:t>
      </w:r>
      <w:r>
        <w:rPr>
          <w:rFonts w:ascii="Bookman Old Style" w:eastAsia="Bookman Old Style" w:hAnsi="Bookman Old Style" w:cs="Bookman Old Style"/>
          <w:spacing w:val="-6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</w:rPr>
        <w:t>o</w:t>
      </w:r>
      <w:r>
        <w:rPr>
          <w:rFonts w:ascii="Bookman Old Style" w:eastAsia="Bookman Old Style" w:hAnsi="Bookman Old Style" w:cs="Bookman Old Style"/>
          <w:spacing w:val="2"/>
        </w:rPr>
        <w:t>v</w:t>
      </w:r>
      <w:r>
        <w:rPr>
          <w:rFonts w:ascii="Bookman Old Style" w:eastAsia="Bookman Old Style" w:hAnsi="Bookman Old Style" w:cs="Bookman Old Style"/>
        </w:rPr>
        <w:t>e</w:t>
      </w:r>
      <w:r>
        <w:rPr>
          <w:rFonts w:ascii="Bookman Old Style" w:eastAsia="Bookman Old Style" w:hAnsi="Bookman Old Style" w:cs="Bookman Old Style"/>
          <w:spacing w:val="1"/>
        </w:rPr>
        <w:t>r</w:t>
      </w:r>
      <w:r>
        <w:rPr>
          <w:rFonts w:ascii="Bookman Old Style" w:eastAsia="Bookman Old Style" w:hAnsi="Bookman Old Style" w:cs="Bookman Old Style"/>
        </w:rPr>
        <w:t>all</w:t>
      </w:r>
      <w:r>
        <w:rPr>
          <w:rFonts w:ascii="Bookman Old Style" w:eastAsia="Bookman Old Style" w:hAnsi="Bookman Old Style" w:cs="Bookman Old Style"/>
          <w:spacing w:val="-5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</w:rPr>
        <w:t>b</w:t>
      </w:r>
      <w:r>
        <w:rPr>
          <w:rFonts w:ascii="Bookman Old Style" w:eastAsia="Bookman Old Style" w:hAnsi="Bookman Old Style" w:cs="Bookman Old Style"/>
          <w:spacing w:val="1"/>
        </w:rPr>
        <w:t>r</w:t>
      </w:r>
      <w:r>
        <w:rPr>
          <w:rFonts w:ascii="Bookman Old Style" w:eastAsia="Bookman Old Style" w:hAnsi="Bookman Old Style" w:cs="Bookman Old Style"/>
        </w:rPr>
        <w:t>and</w:t>
      </w:r>
      <w:r>
        <w:rPr>
          <w:rFonts w:ascii="Bookman Old Style" w:eastAsia="Bookman Old Style" w:hAnsi="Bookman Old Style" w:cs="Bookman Old Style"/>
          <w:spacing w:val="-6"/>
        </w:rPr>
        <w:t xml:space="preserve"> </w:t>
      </w:r>
      <w:r>
        <w:rPr>
          <w:rFonts w:ascii="Bookman Old Style" w:eastAsia="Bookman Old Style" w:hAnsi="Bookman Old Style" w:cs="Bookman Old Style"/>
          <w:spacing w:val="1"/>
        </w:rPr>
        <w:t>r</w:t>
      </w:r>
      <w:r>
        <w:rPr>
          <w:rFonts w:ascii="Bookman Old Style" w:eastAsia="Bookman Old Style" w:hAnsi="Bookman Old Style" w:cs="Bookman Old Style"/>
          <w:spacing w:val="2"/>
        </w:rPr>
        <w:t>e</w:t>
      </w:r>
      <w:r>
        <w:rPr>
          <w:rFonts w:ascii="Bookman Old Style" w:eastAsia="Bookman Old Style" w:hAnsi="Bookman Old Style" w:cs="Bookman Old Style"/>
        </w:rPr>
        <w:t>c</w:t>
      </w:r>
      <w:r>
        <w:rPr>
          <w:rFonts w:ascii="Bookman Old Style" w:eastAsia="Bookman Old Style" w:hAnsi="Bookman Old Style" w:cs="Bookman Old Style"/>
          <w:spacing w:val="-2"/>
        </w:rPr>
        <w:t>o</w:t>
      </w:r>
      <w:r>
        <w:rPr>
          <w:rFonts w:ascii="Bookman Old Style" w:eastAsia="Bookman Old Style" w:hAnsi="Bookman Old Style" w:cs="Bookman Old Style"/>
        </w:rPr>
        <w:t>g</w:t>
      </w:r>
      <w:r>
        <w:rPr>
          <w:rFonts w:ascii="Bookman Old Style" w:eastAsia="Bookman Old Style" w:hAnsi="Bookman Old Style" w:cs="Bookman Old Style"/>
          <w:spacing w:val="1"/>
        </w:rPr>
        <w:t>n</w:t>
      </w:r>
      <w:r>
        <w:rPr>
          <w:rFonts w:ascii="Bookman Old Style" w:eastAsia="Bookman Old Style" w:hAnsi="Bookman Old Style" w:cs="Bookman Old Style"/>
        </w:rPr>
        <w:t>i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</w:rPr>
        <w:t>i</w:t>
      </w:r>
      <w:r>
        <w:rPr>
          <w:rFonts w:ascii="Bookman Old Style" w:eastAsia="Bookman Old Style" w:hAnsi="Bookman Old Style" w:cs="Bookman Old Style"/>
          <w:spacing w:val="-1"/>
        </w:rPr>
        <w:t>o</w:t>
      </w:r>
      <w:r>
        <w:rPr>
          <w:rFonts w:ascii="Bookman Old Style" w:eastAsia="Bookman Old Style" w:hAnsi="Bookman Old Style" w:cs="Bookman Old Style"/>
        </w:rPr>
        <w:t>n.</w:t>
      </w:r>
    </w:p>
    <w:p w14:paraId="34444870" w14:textId="77777777" w:rsidR="0087441B" w:rsidRDefault="00524211">
      <w:pPr>
        <w:tabs>
          <w:tab w:val="left" w:pos="360"/>
        </w:tabs>
        <w:spacing w:before="82" w:line="275" w:lineRule="auto"/>
        <w:ind w:left="362" w:right="70" w:hanging="360"/>
        <w:rPr>
          <w:rFonts w:ascii="Bookman Old Style" w:eastAsia="Bookman Old Style" w:hAnsi="Bookman Old Style" w:cs="Bookman Old Style"/>
        </w:rPr>
      </w:pPr>
      <w:r>
        <w:rPr>
          <w:rFonts w:ascii="Segoe MDL2 Assets" w:eastAsia="Segoe MDL2 Assets" w:hAnsi="Segoe MDL2 Assets" w:cs="Segoe MDL2 Assets"/>
          <w:w w:val="79"/>
        </w:rPr>
        <w:t></w:t>
      </w:r>
      <w:r>
        <w:rPr>
          <w:rFonts w:ascii="Segoe MDL2 Assets" w:eastAsia="Segoe MDL2 Assets" w:hAnsi="Segoe MDL2 Assets" w:cs="Segoe MDL2 Assets"/>
        </w:rPr>
        <w:tab/>
      </w:r>
      <w:r>
        <w:rPr>
          <w:rFonts w:ascii="Bookman Old Style" w:eastAsia="Bookman Old Style" w:hAnsi="Bookman Old Style" w:cs="Bookman Old Style"/>
          <w:spacing w:val="-1"/>
        </w:rPr>
        <w:t>D</w:t>
      </w:r>
      <w:r>
        <w:rPr>
          <w:rFonts w:ascii="Bookman Old Style" w:eastAsia="Bookman Old Style" w:hAnsi="Bookman Old Style" w:cs="Bookman Old Style"/>
        </w:rPr>
        <w:t>e</w:t>
      </w:r>
      <w:r>
        <w:rPr>
          <w:rFonts w:ascii="Bookman Old Style" w:eastAsia="Bookman Old Style" w:hAnsi="Bookman Old Style" w:cs="Bookman Old Style"/>
          <w:spacing w:val="1"/>
        </w:rPr>
        <w:t>v</w:t>
      </w:r>
      <w:r>
        <w:rPr>
          <w:rFonts w:ascii="Bookman Old Style" w:eastAsia="Bookman Old Style" w:hAnsi="Bookman Old Style" w:cs="Bookman Old Style"/>
        </w:rPr>
        <w:t>el</w:t>
      </w:r>
      <w:r>
        <w:rPr>
          <w:rFonts w:ascii="Bookman Old Style" w:eastAsia="Bookman Old Style" w:hAnsi="Bookman Old Style" w:cs="Bookman Old Style"/>
          <w:spacing w:val="1"/>
        </w:rPr>
        <w:t>o</w:t>
      </w:r>
      <w:r>
        <w:rPr>
          <w:rFonts w:ascii="Bookman Old Style" w:eastAsia="Bookman Old Style" w:hAnsi="Bookman Old Style" w:cs="Bookman Old Style"/>
        </w:rPr>
        <w:t>p</w:t>
      </w:r>
      <w:r>
        <w:rPr>
          <w:rFonts w:ascii="Bookman Old Style" w:eastAsia="Bookman Old Style" w:hAnsi="Bookman Old Style" w:cs="Bookman Old Style"/>
          <w:spacing w:val="-8"/>
        </w:rPr>
        <w:t xml:space="preserve"> </w:t>
      </w:r>
      <w:r>
        <w:rPr>
          <w:rFonts w:ascii="Bookman Old Style" w:eastAsia="Bookman Old Style" w:hAnsi="Bookman Old Style" w:cs="Bookman Old Style"/>
        </w:rPr>
        <w:t>a</w:t>
      </w:r>
      <w:r>
        <w:rPr>
          <w:rFonts w:ascii="Bookman Old Style" w:eastAsia="Bookman Old Style" w:hAnsi="Bookman Old Style" w:cs="Bookman Old Style"/>
          <w:spacing w:val="2"/>
        </w:rPr>
        <w:t>n</w:t>
      </w:r>
      <w:r>
        <w:rPr>
          <w:rFonts w:ascii="Bookman Old Style" w:eastAsia="Bookman Old Style" w:hAnsi="Bookman Old Style" w:cs="Bookman Old Style"/>
        </w:rPr>
        <w:t>d</w:t>
      </w:r>
      <w:r>
        <w:rPr>
          <w:rFonts w:ascii="Bookman Old Style" w:eastAsia="Bookman Old Style" w:hAnsi="Bookman Old Style" w:cs="Bookman Old Style"/>
          <w:spacing w:val="-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</w:rPr>
        <w:t>d</w:t>
      </w:r>
      <w:r>
        <w:rPr>
          <w:rFonts w:ascii="Bookman Old Style" w:eastAsia="Bookman Old Style" w:hAnsi="Bookman Old Style" w:cs="Bookman Old Style"/>
        </w:rPr>
        <w:t>eli</w:t>
      </w:r>
      <w:r>
        <w:rPr>
          <w:rFonts w:ascii="Bookman Old Style" w:eastAsia="Bookman Old Style" w:hAnsi="Bookman Old Style" w:cs="Bookman Old Style"/>
          <w:spacing w:val="2"/>
        </w:rPr>
        <w:t>v</w:t>
      </w:r>
      <w:r>
        <w:rPr>
          <w:rFonts w:ascii="Bookman Old Style" w:eastAsia="Bookman Old Style" w:hAnsi="Bookman Old Style" w:cs="Bookman Old Style"/>
        </w:rPr>
        <w:t>er</w:t>
      </w:r>
      <w:r>
        <w:rPr>
          <w:rFonts w:ascii="Bookman Old Style" w:eastAsia="Bookman Old Style" w:hAnsi="Bookman Old Style" w:cs="Bookman Old Style"/>
          <w:spacing w:val="-5"/>
        </w:rPr>
        <w:t xml:space="preserve"> </w:t>
      </w:r>
      <w:r>
        <w:rPr>
          <w:rFonts w:ascii="Bookman Old Style" w:eastAsia="Bookman Old Style" w:hAnsi="Bookman Old Style" w:cs="Bookman Old Style"/>
        </w:rPr>
        <w:t>new</w:t>
      </w:r>
      <w:r>
        <w:rPr>
          <w:rFonts w:ascii="Bookman Old Style" w:eastAsia="Bookman Old Style" w:hAnsi="Bookman Old Style" w:cs="Bookman Old Style"/>
          <w:spacing w:val="-3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</w:rPr>
        <w:t>b</w:t>
      </w:r>
      <w:r>
        <w:rPr>
          <w:rFonts w:ascii="Bookman Old Style" w:eastAsia="Bookman Old Style" w:hAnsi="Bookman Old Style" w:cs="Bookman Old Style"/>
          <w:spacing w:val="1"/>
        </w:rPr>
        <w:t>u</w:t>
      </w:r>
      <w:r>
        <w:rPr>
          <w:rFonts w:ascii="Bookman Old Style" w:eastAsia="Bookman Old Style" w:hAnsi="Bookman Old Style" w:cs="Bookman Old Style"/>
        </w:rPr>
        <w:t>sine</w:t>
      </w:r>
      <w:r>
        <w:rPr>
          <w:rFonts w:ascii="Bookman Old Style" w:eastAsia="Bookman Old Style" w:hAnsi="Bookman Old Style" w:cs="Bookman Old Style"/>
          <w:spacing w:val="2"/>
        </w:rPr>
        <w:t>s</w:t>
      </w:r>
      <w:r>
        <w:rPr>
          <w:rFonts w:ascii="Bookman Old Style" w:eastAsia="Bookman Old Style" w:hAnsi="Bookman Old Style" w:cs="Bookman Old Style"/>
        </w:rPr>
        <w:t>s</w:t>
      </w:r>
      <w:r>
        <w:rPr>
          <w:rFonts w:ascii="Bookman Old Style" w:eastAsia="Bookman Old Style" w:hAnsi="Bookman Old Style" w:cs="Bookman Old Style"/>
          <w:spacing w:val="-9"/>
        </w:rPr>
        <w:t xml:space="preserve"> </w:t>
      </w:r>
      <w:r>
        <w:rPr>
          <w:rFonts w:ascii="Bookman Old Style" w:eastAsia="Bookman Old Style" w:hAnsi="Bookman Old Style" w:cs="Bookman Old Style"/>
        </w:rPr>
        <w:t>a</w:t>
      </w:r>
      <w:r>
        <w:rPr>
          <w:rFonts w:ascii="Bookman Old Style" w:eastAsia="Bookman Old Style" w:hAnsi="Bookman Old Style" w:cs="Bookman Old Style"/>
          <w:spacing w:val="-1"/>
        </w:rPr>
        <w:t>c</w:t>
      </w:r>
      <w:r>
        <w:rPr>
          <w:rFonts w:ascii="Bookman Old Style" w:eastAsia="Bookman Old Style" w:hAnsi="Bookman Old Style" w:cs="Bookman Old Style"/>
          <w:spacing w:val="2"/>
        </w:rPr>
        <w:t>q</w:t>
      </w:r>
      <w:r>
        <w:rPr>
          <w:rFonts w:ascii="Bookman Old Style" w:eastAsia="Bookman Old Style" w:hAnsi="Bookman Old Style" w:cs="Bookman Old Style"/>
          <w:spacing w:val="-1"/>
        </w:rPr>
        <w:t>u</w:t>
      </w:r>
      <w:r>
        <w:rPr>
          <w:rFonts w:ascii="Bookman Old Style" w:eastAsia="Bookman Old Style" w:hAnsi="Bookman Old Style" w:cs="Bookman Old Style"/>
        </w:rPr>
        <w:t>isi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  <w:spacing w:val="2"/>
        </w:rPr>
        <w:t>i</w:t>
      </w:r>
      <w:r>
        <w:rPr>
          <w:rFonts w:ascii="Bookman Old Style" w:eastAsia="Bookman Old Style" w:hAnsi="Bookman Old Style" w:cs="Bookman Old Style"/>
          <w:spacing w:val="-1"/>
        </w:rPr>
        <w:t>o</w:t>
      </w:r>
      <w:r>
        <w:rPr>
          <w:rFonts w:ascii="Bookman Old Style" w:eastAsia="Bookman Old Style" w:hAnsi="Bookman Old Style" w:cs="Bookman Old Style"/>
        </w:rPr>
        <w:t>ns</w:t>
      </w:r>
      <w:r>
        <w:rPr>
          <w:rFonts w:ascii="Bookman Old Style" w:eastAsia="Bookman Old Style" w:hAnsi="Bookman Old Style" w:cs="Bookman Old Style"/>
          <w:spacing w:val="-11"/>
        </w:rPr>
        <w:t xml:space="preserve"> 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</w:rPr>
        <w:t>h</w:t>
      </w:r>
      <w:r>
        <w:rPr>
          <w:rFonts w:ascii="Bookman Old Style" w:eastAsia="Bookman Old Style" w:hAnsi="Bookman Old Style" w:cs="Bookman Old Style"/>
          <w:spacing w:val="1"/>
        </w:rPr>
        <w:t>r</w:t>
      </w:r>
      <w:r>
        <w:rPr>
          <w:rFonts w:ascii="Bookman Old Style" w:eastAsia="Bookman Old Style" w:hAnsi="Bookman Old Style" w:cs="Bookman Old Style"/>
          <w:spacing w:val="-1"/>
        </w:rPr>
        <w:t>ou</w:t>
      </w:r>
      <w:r>
        <w:rPr>
          <w:rFonts w:ascii="Bookman Old Style" w:eastAsia="Bookman Old Style" w:hAnsi="Bookman Old Style" w:cs="Bookman Old Style"/>
        </w:rPr>
        <w:t>gh</w:t>
      </w:r>
      <w:r>
        <w:rPr>
          <w:rFonts w:ascii="Bookman Old Style" w:eastAsia="Bookman Old Style" w:hAnsi="Bookman Old Style" w:cs="Bookman Old Style"/>
          <w:spacing w:val="-7"/>
        </w:rPr>
        <w:t xml:space="preserve"> </w:t>
      </w:r>
      <w:r>
        <w:rPr>
          <w:rFonts w:ascii="Bookman Old Style" w:eastAsia="Bookman Old Style" w:hAnsi="Bookman Old Style" w:cs="Bookman Old Style"/>
          <w:spacing w:val="1"/>
        </w:rPr>
        <w:t>b</w:t>
      </w:r>
      <w:r>
        <w:rPr>
          <w:rFonts w:ascii="Bookman Old Style" w:eastAsia="Bookman Old Style" w:hAnsi="Bookman Old Style" w:cs="Bookman Old Style"/>
          <w:spacing w:val="-1"/>
        </w:rPr>
        <w:t>u</w:t>
      </w:r>
      <w:r>
        <w:rPr>
          <w:rFonts w:ascii="Bookman Old Style" w:eastAsia="Bookman Old Style" w:hAnsi="Bookman Old Style" w:cs="Bookman Old Style"/>
        </w:rPr>
        <w:t>si</w:t>
      </w:r>
      <w:r>
        <w:rPr>
          <w:rFonts w:ascii="Bookman Old Style" w:eastAsia="Bookman Old Style" w:hAnsi="Bookman Old Style" w:cs="Bookman Old Style"/>
          <w:spacing w:val="3"/>
        </w:rPr>
        <w:t>n</w:t>
      </w:r>
      <w:r>
        <w:rPr>
          <w:rFonts w:ascii="Bookman Old Style" w:eastAsia="Bookman Old Style" w:hAnsi="Bookman Old Style" w:cs="Bookman Old Style"/>
        </w:rPr>
        <w:t>e</w:t>
      </w:r>
      <w:r>
        <w:rPr>
          <w:rFonts w:ascii="Bookman Old Style" w:eastAsia="Bookman Old Style" w:hAnsi="Bookman Old Style" w:cs="Bookman Old Style"/>
          <w:spacing w:val="-1"/>
        </w:rPr>
        <w:t>s</w:t>
      </w:r>
      <w:r>
        <w:rPr>
          <w:rFonts w:ascii="Bookman Old Style" w:eastAsia="Bookman Old Style" w:hAnsi="Bookman Old Style" w:cs="Bookman Old Style"/>
          <w:spacing w:val="8"/>
        </w:rPr>
        <w:t>s</w:t>
      </w:r>
      <w:r>
        <w:rPr>
          <w:rFonts w:ascii="Bookman Old Style" w:eastAsia="Bookman Old Style" w:hAnsi="Bookman Old Style" w:cs="Bookman Old Style"/>
        </w:rPr>
        <w:t xml:space="preserve">- 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  <w:spacing w:val="-1"/>
        </w:rPr>
        <w:t>o</w:t>
      </w:r>
      <w:r>
        <w:rPr>
          <w:rFonts w:ascii="Bookman Old Style" w:eastAsia="Bookman Old Style" w:hAnsi="Bookman Old Style" w:cs="Bookman Old Style"/>
        </w:rPr>
        <w:t>-</w:t>
      </w:r>
      <w:r>
        <w:rPr>
          <w:rFonts w:ascii="Bookman Old Style" w:eastAsia="Bookman Old Style" w:hAnsi="Bookman Old Style" w:cs="Bookman Old Style"/>
          <w:spacing w:val="1"/>
        </w:rPr>
        <w:t>b</w:t>
      </w:r>
      <w:r>
        <w:rPr>
          <w:rFonts w:ascii="Bookman Old Style" w:eastAsia="Bookman Old Style" w:hAnsi="Bookman Old Style" w:cs="Bookman Old Style"/>
          <w:spacing w:val="-1"/>
        </w:rPr>
        <w:t>u</w:t>
      </w:r>
      <w:r>
        <w:rPr>
          <w:rFonts w:ascii="Bookman Old Style" w:eastAsia="Bookman Old Style" w:hAnsi="Bookman Old Style" w:cs="Bookman Old Style"/>
        </w:rPr>
        <w:t>si</w:t>
      </w:r>
      <w:r>
        <w:rPr>
          <w:rFonts w:ascii="Bookman Old Style" w:eastAsia="Bookman Old Style" w:hAnsi="Bookman Old Style" w:cs="Bookman Old Style"/>
          <w:spacing w:val="3"/>
        </w:rPr>
        <w:t>n</w:t>
      </w:r>
      <w:r>
        <w:rPr>
          <w:rFonts w:ascii="Bookman Old Style" w:eastAsia="Bookman Old Style" w:hAnsi="Bookman Old Style" w:cs="Bookman Old Style"/>
        </w:rPr>
        <w:t>e</w:t>
      </w:r>
      <w:r>
        <w:rPr>
          <w:rFonts w:ascii="Bookman Old Style" w:eastAsia="Bookman Old Style" w:hAnsi="Bookman Old Style" w:cs="Bookman Old Style"/>
          <w:spacing w:val="-1"/>
        </w:rPr>
        <w:t>s</w:t>
      </w:r>
      <w:r>
        <w:rPr>
          <w:rFonts w:ascii="Bookman Old Style" w:eastAsia="Bookman Old Style" w:hAnsi="Bookman Old Style" w:cs="Bookman Old Style"/>
        </w:rPr>
        <w:t>s</w:t>
      </w:r>
      <w:r>
        <w:rPr>
          <w:rFonts w:ascii="Bookman Old Style" w:eastAsia="Bookman Old Style" w:hAnsi="Bookman Old Style" w:cs="Bookman Old Style"/>
          <w:spacing w:val="-11"/>
        </w:rPr>
        <w:t xml:space="preserve"> </w:t>
      </w:r>
      <w:r>
        <w:rPr>
          <w:rFonts w:ascii="Bookman Old Style" w:eastAsia="Bookman Old Style" w:hAnsi="Bookman Old Style" w:cs="Bookman Old Style"/>
          <w:spacing w:val="2"/>
        </w:rPr>
        <w:t>s</w:t>
      </w:r>
      <w:r>
        <w:rPr>
          <w:rFonts w:ascii="Bookman Old Style" w:eastAsia="Bookman Old Style" w:hAnsi="Bookman Old Style" w:cs="Bookman Old Style"/>
        </w:rPr>
        <w:t>ales</w:t>
      </w:r>
      <w:r>
        <w:rPr>
          <w:rFonts w:ascii="Bookman Old Style" w:eastAsia="Bookman Old Style" w:hAnsi="Bookman Old Style" w:cs="Bookman Old Style"/>
          <w:spacing w:val="-5"/>
        </w:rPr>
        <w:t xml:space="preserve"> </w:t>
      </w:r>
      <w:r>
        <w:rPr>
          <w:rFonts w:ascii="Bookman Old Style" w:eastAsia="Bookman Old Style" w:hAnsi="Bookman Old Style" w:cs="Bookman Old Style"/>
        </w:rPr>
        <w:t>a</w:t>
      </w:r>
      <w:r>
        <w:rPr>
          <w:rFonts w:ascii="Bookman Old Style" w:eastAsia="Bookman Old Style" w:hAnsi="Bookman Old Style" w:cs="Bookman Old Style"/>
          <w:spacing w:val="2"/>
        </w:rPr>
        <w:t>n</w:t>
      </w:r>
      <w:r>
        <w:rPr>
          <w:rFonts w:ascii="Bookman Old Style" w:eastAsia="Bookman Old Style" w:hAnsi="Bookman Old Style" w:cs="Bookman Old Style"/>
        </w:rPr>
        <w:t>d</w:t>
      </w:r>
      <w:r>
        <w:rPr>
          <w:rFonts w:ascii="Bookman Old Style" w:eastAsia="Bookman Old Style" w:hAnsi="Bookman Old Style" w:cs="Bookman Old Style"/>
          <w:spacing w:val="-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</w:rPr>
        <w:t>tr</w:t>
      </w:r>
      <w:r>
        <w:rPr>
          <w:rFonts w:ascii="Bookman Old Style" w:eastAsia="Bookman Old Style" w:hAnsi="Bookman Old Style" w:cs="Bookman Old Style"/>
        </w:rPr>
        <w:t>a</w:t>
      </w:r>
      <w:r>
        <w:rPr>
          <w:rFonts w:ascii="Bookman Old Style" w:eastAsia="Bookman Old Style" w:hAnsi="Bookman Old Style" w:cs="Bookman Old Style"/>
          <w:spacing w:val="-1"/>
        </w:rPr>
        <w:t>d</w:t>
      </w:r>
      <w:r>
        <w:rPr>
          <w:rFonts w:ascii="Bookman Old Style" w:eastAsia="Bookman Old Style" w:hAnsi="Bookman Old Style" w:cs="Bookman Old Style"/>
        </w:rPr>
        <w:t>e</w:t>
      </w:r>
      <w:r>
        <w:rPr>
          <w:rFonts w:ascii="Bookman Old Style" w:eastAsia="Bookman Old Style" w:hAnsi="Bookman Old Style" w:cs="Bookman Old Style"/>
          <w:spacing w:val="-5"/>
        </w:rPr>
        <w:t xml:space="preserve"> </w:t>
      </w:r>
      <w:r>
        <w:rPr>
          <w:rFonts w:ascii="Bookman Old Style" w:eastAsia="Bookman Old Style" w:hAnsi="Bookman Old Style" w:cs="Bookman Old Style"/>
        </w:rPr>
        <w:t>s</w:t>
      </w:r>
      <w:r>
        <w:rPr>
          <w:rFonts w:ascii="Bookman Old Style" w:eastAsia="Bookman Old Style" w:hAnsi="Bookman Old Style" w:cs="Bookman Old Style"/>
          <w:spacing w:val="2"/>
        </w:rPr>
        <w:t>h</w:t>
      </w:r>
      <w:r>
        <w:rPr>
          <w:rFonts w:ascii="Bookman Old Style" w:eastAsia="Bookman Old Style" w:hAnsi="Bookman Old Style" w:cs="Bookman Old Style"/>
          <w:spacing w:val="-1"/>
        </w:rPr>
        <w:t>o</w:t>
      </w:r>
      <w:r>
        <w:rPr>
          <w:rFonts w:ascii="Bookman Old Style" w:eastAsia="Bookman Old Style" w:hAnsi="Bookman Old Style" w:cs="Bookman Old Style"/>
        </w:rPr>
        <w:t>ws.</w:t>
      </w:r>
    </w:p>
    <w:p w14:paraId="3A9BB792" w14:textId="77777777" w:rsidR="0087441B" w:rsidRDefault="00524211">
      <w:pPr>
        <w:spacing w:before="47"/>
        <w:ind w:left="2"/>
        <w:rPr>
          <w:rFonts w:ascii="Bookman Old Style" w:eastAsia="Bookman Old Style" w:hAnsi="Bookman Old Style" w:cs="Bookman Old Style"/>
        </w:rPr>
      </w:pPr>
      <w:r>
        <w:rPr>
          <w:rFonts w:ascii="Segoe MDL2 Assets" w:eastAsia="Segoe MDL2 Assets" w:hAnsi="Segoe MDL2 Assets" w:cs="Segoe MDL2 Assets"/>
          <w:w w:val="79"/>
        </w:rPr>
        <w:t xml:space="preserve">   </w:t>
      </w:r>
      <w:r>
        <w:rPr>
          <w:rFonts w:ascii="Segoe MDL2 Assets" w:eastAsia="Segoe MDL2 Assets" w:hAnsi="Segoe MDL2 Assets" w:cs="Segoe MDL2 Assets"/>
          <w:spacing w:val="29"/>
          <w:w w:val="79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</w:rPr>
        <w:t>A</w:t>
      </w:r>
      <w:r>
        <w:rPr>
          <w:rFonts w:ascii="Bookman Old Style" w:eastAsia="Bookman Old Style" w:hAnsi="Bookman Old Style" w:cs="Bookman Old Style"/>
          <w:spacing w:val="1"/>
        </w:rPr>
        <w:t>p</w:t>
      </w:r>
      <w:r>
        <w:rPr>
          <w:rFonts w:ascii="Bookman Old Style" w:eastAsia="Bookman Old Style" w:hAnsi="Bookman Old Style" w:cs="Bookman Old Style"/>
          <w:spacing w:val="-1"/>
        </w:rPr>
        <w:t>p</w:t>
      </w:r>
      <w:r>
        <w:rPr>
          <w:rFonts w:ascii="Bookman Old Style" w:eastAsia="Bookman Old Style" w:hAnsi="Bookman Old Style" w:cs="Bookman Old Style"/>
        </w:rPr>
        <w:t>ly</w:t>
      </w:r>
      <w:r>
        <w:rPr>
          <w:rFonts w:ascii="Bookman Old Style" w:eastAsia="Bookman Old Style" w:hAnsi="Bookman Old Style" w:cs="Bookman Old Style"/>
          <w:spacing w:val="-5"/>
        </w:rPr>
        <w:t xml:space="preserve"> </w:t>
      </w:r>
      <w:r>
        <w:rPr>
          <w:rFonts w:ascii="Bookman Old Style" w:eastAsia="Bookman Old Style" w:hAnsi="Bookman Old Style" w:cs="Bookman Old Style"/>
          <w:spacing w:val="1"/>
        </w:rPr>
        <w:t>b</w:t>
      </w:r>
      <w:r>
        <w:rPr>
          <w:rFonts w:ascii="Bookman Old Style" w:eastAsia="Bookman Old Style" w:hAnsi="Bookman Old Style" w:cs="Bookman Old Style"/>
          <w:spacing w:val="-1"/>
        </w:rPr>
        <w:t>u</w:t>
      </w:r>
      <w:r>
        <w:rPr>
          <w:rFonts w:ascii="Bookman Old Style" w:eastAsia="Bookman Old Style" w:hAnsi="Bookman Old Style" w:cs="Bookman Old Style"/>
        </w:rPr>
        <w:t>si</w:t>
      </w:r>
      <w:r>
        <w:rPr>
          <w:rFonts w:ascii="Bookman Old Style" w:eastAsia="Bookman Old Style" w:hAnsi="Bookman Old Style" w:cs="Bookman Old Style"/>
          <w:spacing w:val="3"/>
        </w:rPr>
        <w:t>n</w:t>
      </w:r>
      <w:r>
        <w:rPr>
          <w:rFonts w:ascii="Bookman Old Style" w:eastAsia="Bookman Old Style" w:hAnsi="Bookman Old Style" w:cs="Bookman Old Style"/>
        </w:rPr>
        <w:t>e</w:t>
      </w:r>
      <w:r>
        <w:rPr>
          <w:rFonts w:ascii="Bookman Old Style" w:eastAsia="Bookman Old Style" w:hAnsi="Bookman Old Style" w:cs="Bookman Old Style"/>
          <w:spacing w:val="-1"/>
        </w:rPr>
        <w:t>s</w:t>
      </w:r>
      <w:r>
        <w:rPr>
          <w:rFonts w:ascii="Bookman Old Style" w:eastAsia="Bookman Old Style" w:hAnsi="Bookman Old Style" w:cs="Bookman Old Style"/>
        </w:rPr>
        <w:t>s</w:t>
      </w:r>
      <w:r>
        <w:rPr>
          <w:rFonts w:ascii="Bookman Old Style" w:eastAsia="Bookman Old Style" w:hAnsi="Bookman Old Style" w:cs="Bookman Old Style"/>
          <w:spacing w:val="-9"/>
        </w:rPr>
        <w:t xml:space="preserve"> </w:t>
      </w:r>
      <w:r>
        <w:rPr>
          <w:rFonts w:ascii="Bookman Old Style" w:eastAsia="Bookman Old Style" w:hAnsi="Bookman Old Style" w:cs="Bookman Old Style"/>
          <w:spacing w:val="2"/>
        </w:rPr>
        <w:t>a</w:t>
      </w:r>
      <w:r>
        <w:rPr>
          <w:rFonts w:ascii="Bookman Old Style" w:eastAsia="Bookman Old Style" w:hAnsi="Bookman Old Style" w:cs="Bookman Old Style"/>
        </w:rPr>
        <w:t>c</w:t>
      </w:r>
      <w:r>
        <w:rPr>
          <w:rFonts w:ascii="Bookman Old Style" w:eastAsia="Bookman Old Style" w:hAnsi="Bookman Old Style" w:cs="Bookman Old Style"/>
          <w:spacing w:val="1"/>
        </w:rPr>
        <w:t>u</w:t>
      </w:r>
      <w:r>
        <w:rPr>
          <w:rFonts w:ascii="Bookman Old Style" w:eastAsia="Bookman Old Style" w:hAnsi="Bookman Old Style" w:cs="Bookman Old Style"/>
        </w:rPr>
        <w:t>men</w:t>
      </w:r>
      <w:r>
        <w:rPr>
          <w:rFonts w:ascii="Bookman Old Style" w:eastAsia="Bookman Old Style" w:hAnsi="Bookman Old Style" w:cs="Bookman Old Style"/>
          <w:spacing w:val="-5"/>
        </w:rPr>
        <w:t xml:space="preserve"> 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</w:rPr>
        <w:t>o</w:t>
      </w:r>
      <w:r>
        <w:rPr>
          <w:rFonts w:ascii="Bookman Old Style" w:eastAsia="Bookman Old Style" w:hAnsi="Bookman Old Style" w:cs="Bookman Old Style"/>
          <w:spacing w:val="-2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</w:rPr>
        <w:t>d</w:t>
      </w:r>
      <w:r>
        <w:rPr>
          <w:rFonts w:ascii="Bookman Old Style" w:eastAsia="Bookman Old Style" w:hAnsi="Bookman Old Style" w:cs="Bookman Old Style"/>
        </w:rPr>
        <w:t>e</w:t>
      </w:r>
      <w:r>
        <w:rPr>
          <w:rFonts w:ascii="Bookman Old Style" w:eastAsia="Bookman Old Style" w:hAnsi="Bookman Old Style" w:cs="Bookman Old Style"/>
          <w:spacing w:val="1"/>
        </w:rPr>
        <w:t>v</w:t>
      </w:r>
      <w:r>
        <w:rPr>
          <w:rFonts w:ascii="Bookman Old Style" w:eastAsia="Bookman Old Style" w:hAnsi="Bookman Old Style" w:cs="Bookman Old Style"/>
        </w:rPr>
        <w:t>el</w:t>
      </w:r>
      <w:r>
        <w:rPr>
          <w:rFonts w:ascii="Bookman Old Style" w:eastAsia="Bookman Old Style" w:hAnsi="Bookman Old Style" w:cs="Bookman Old Style"/>
          <w:spacing w:val="1"/>
        </w:rPr>
        <w:t>o</w:t>
      </w:r>
      <w:r>
        <w:rPr>
          <w:rFonts w:ascii="Bookman Old Style" w:eastAsia="Bookman Old Style" w:hAnsi="Bookman Old Style" w:cs="Bookman Old Style"/>
        </w:rPr>
        <w:t>p</w:t>
      </w:r>
      <w:r>
        <w:rPr>
          <w:rFonts w:ascii="Bookman Old Style" w:eastAsia="Bookman Old Style" w:hAnsi="Bookman Old Style" w:cs="Bookman Old Style"/>
          <w:spacing w:val="-7"/>
        </w:rPr>
        <w:t xml:space="preserve"> </w:t>
      </w:r>
      <w:r>
        <w:rPr>
          <w:rFonts w:ascii="Bookman Old Style" w:eastAsia="Bookman Old Style" w:hAnsi="Bookman Old Style" w:cs="Bookman Old Style"/>
        </w:rPr>
        <w:t>a</w:t>
      </w:r>
      <w:r>
        <w:rPr>
          <w:rFonts w:ascii="Bookman Old Style" w:eastAsia="Bookman Old Style" w:hAnsi="Bookman Old Style" w:cs="Bookman Old Style"/>
          <w:spacing w:val="2"/>
        </w:rPr>
        <w:t>n</w:t>
      </w:r>
      <w:r>
        <w:rPr>
          <w:rFonts w:ascii="Bookman Old Style" w:eastAsia="Bookman Old Style" w:hAnsi="Bookman Old Style" w:cs="Bookman Old Style"/>
        </w:rPr>
        <w:t>d</w:t>
      </w:r>
      <w:r>
        <w:rPr>
          <w:rFonts w:ascii="Bookman Old Style" w:eastAsia="Bookman Old Style" w:hAnsi="Bookman Old Style" w:cs="Bookman Old Style"/>
          <w:spacing w:val="-4"/>
        </w:rPr>
        <w:t xml:space="preserve"> </w:t>
      </w:r>
      <w:r>
        <w:rPr>
          <w:rFonts w:ascii="Bookman Old Style" w:eastAsia="Bookman Old Style" w:hAnsi="Bookman Old Style" w:cs="Bookman Old Style"/>
        </w:rPr>
        <w:t>c</w:t>
      </w:r>
      <w:r>
        <w:rPr>
          <w:rFonts w:ascii="Bookman Old Style" w:eastAsia="Bookman Old Style" w:hAnsi="Bookman Old Style" w:cs="Bookman Old Style"/>
          <w:spacing w:val="1"/>
        </w:rPr>
        <w:t>a</w:t>
      </w:r>
      <w:r>
        <w:rPr>
          <w:rFonts w:ascii="Bookman Old Style" w:eastAsia="Bookman Old Style" w:hAnsi="Bookman Old Style" w:cs="Bookman Old Style"/>
          <w:spacing w:val="-1"/>
        </w:rPr>
        <w:t>p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  <w:spacing w:val="-1"/>
        </w:rPr>
        <w:t>u</w:t>
      </w:r>
      <w:r>
        <w:rPr>
          <w:rFonts w:ascii="Bookman Old Style" w:eastAsia="Bookman Old Style" w:hAnsi="Bookman Old Style" w:cs="Bookman Old Style"/>
          <w:spacing w:val="1"/>
        </w:rPr>
        <w:t>r</w:t>
      </w:r>
      <w:r>
        <w:rPr>
          <w:rFonts w:ascii="Bookman Old Style" w:eastAsia="Bookman Old Style" w:hAnsi="Bookman Old Style" w:cs="Bookman Old Style"/>
        </w:rPr>
        <w:t>e</w:t>
      </w:r>
      <w:r>
        <w:rPr>
          <w:rFonts w:ascii="Bookman Old Style" w:eastAsia="Bookman Old Style" w:hAnsi="Bookman Old Style" w:cs="Bookman Old Style"/>
          <w:spacing w:val="-4"/>
        </w:rPr>
        <w:t xml:space="preserve"> </w:t>
      </w:r>
      <w:r>
        <w:rPr>
          <w:rFonts w:ascii="Bookman Old Style" w:eastAsia="Bookman Old Style" w:hAnsi="Bookman Old Style" w:cs="Bookman Old Style"/>
        </w:rPr>
        <w:t>ma</w:t>
      </w:r>
      <w:r>
        <w:rPr>
          <w:rFonts w:ascii="Bookman Old Style" w:eastAsia="Bookman Old Style" w:hAnsi="Bookman Old Style" w:cs="Bookman Old Style"/>
          <w:spacing w:val="1"/>
        </w:rPr>
        <w:t>r</w:t>
      </w:r>
      <w:r>
        <w:rPr>
          <w:rFonts w:ascii="Bookman Old Style" w:eastAsia="Bookman Old Style" w:hAnsi="Bookman Old Style" w:cs="Bookman Old Style"/>
          <w:spacing w:val="-1"/>
        </w:rPr>
        <w:t>k</w:t>
      </w:r>
      <w:r>
        <w:rPr>
          <w:rFonts w:ascii="Bookman Old Style" w:eastAsia="Bookman Old Style" w:hAnsi="Bookman Old Style" w:cs="Bookman Old Style"/>
        </w:rPr>
        <w:t>et</w:t>
      </w:r>
      <w:r>
        <w:rPr>
          <w:rFonts w:ascii="Bookman Old Style" w:eastAsia="Bookman Old Style" w:hAnsi="Bookman Old Style" w:cs="Bookman Old Style"/>
          <w:spacing w:val="-6"/>
        </w:rPr>
        <w:t xml:space="preserve"> </w:t>
      </w:r>
      <w:r>
        <w:rPr>
          <w:rFonts w:ascii="Bookman Old Style" w:eastAsia="Bookman Old Style" w:hAnsi="Bookman Old Style" w:cs="Bookman Old Style"/>
        </w:rPr>
        <w:t>sha</w:t>
      </w:r>
      <w:r>
        <w:rPr>
          <w:rFonts w:ascii="Bookman Old Style" w:eastAsia="Bookman Old Style" w:hAnsi="Bookman Old Style" w:cs="Bookman Old Style"/>
          <w:spacing w:val="1"/>
        </w:rPr>
        <w:t>r</w:t>
      </w:r>
      <w:r>
        <w:rPr>
          <w:rFonts w:ascii="Bookman Old Style" w:eastAsia="Bookman Old Style" w:hAnsi="Bookman Old Style" w:cs="Bookman Old Style"/>
        </w:rPr>
        <w:t>e.</w:t>
      </w:r>
    </w:p>
    <w:p w14:paraId="02DE2F70" w14:textId="77777777" w:rsidR="0087441B" w:rsidRDefault="00524211">
      <w:pPr>
        <w:tabs>
          <w:tab w:val="left" w:pos="360"/>
        </w:tabs>
        <w:spacing w:before="85" w:line="273" w:lineRule="auto"/>
        <w:ind w:left="362" w:right="166" w:hanging="360"/>
        <w:rPr>
          <w:rFonts w:ascii="Bookman Old Style" w:eastAsia="Bookman Old Style" w:hAnsi="Bookman Old Style" w:cs="Bookman Old Style"/>
        </w:rPr>
      </w:pPr>
      <w:r>
        <w:rPr>
          <w:rFonts w:ascii="Segoe MDL2 Assets" w:eastAsia="Segoe MDL2 Assets" w:hAnsi="Segoe MDL2 Assets" w:cs="Segoe MDL2 Assets"/>
          <w:w w:val="79"/>
        </w:rPr>
        <w:t></w:t>
      </w:r>
      <w:r>
        <w:rPr>
          <w:rFonts w:ascii="Segoe MDL2 Assets" w:eastAsia="Segoe MDL2 Assets" w:hAnsi="Segoe MDL2 Assets" w:cs="Segoe MDL2 Assets"/>
        </w:rPr>
        <w:tab/>
      </w:r>
      <w:r>
        <w:rPr>
          <w:rFonts w:ascii="Bookman Old Style" w:eastAsia="Bookman Old Style" w:hAnsi="Bookman Old Style" w:cs="Bookman Old Style"/>
          <w:spacing w:val="-1"/>
        </w:rPr>
        <w:t>C</w:t>
      </w:r>
      <w:r>
        <w:rPr>
          <w:rFonts w:ascii="Bookman Old Style" w:eastAsia="Bookman Old Style" w:hAnsi="Bookman Old Style" w:cs="Bookman Old Style"/>
          <w:spacing w:val="1"/>
        </w:rPr>
        <w:t>r</w:t>
      </w:r>
      <w:r>
        <w:rPr>
          <w:rFonts w:ascii="Bookman Old Style" w:eastAsia="Bookman Old Style" w:hAnsi="Bookman Old Style" w:cs="Bookman Old Style"/>
        </w:rPr>
        <w:t>e</w:t>
      </w:r>
      <w:r>
        <w:rPr>
          <w:rFonts w:ascii="Bookman Old Style" w:eastAsia="Bookman Old Style" w:hAnsi="Bookman Old Style" w:cs="Bookman Old Style"/>
          <w:spacing w:val="-1"/>
        </w:rPr>
        <w:t>a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</w:rPr>
        <w:t>e</w:t>
      </w:r>
      <w:r>
        <w:rPr>
          <w:rFonts w:ascii="Bookman Old Style" w:eastAsia="Bookman Old Style" w:hAnsi="Bookman Old Style" w:cs="Bookman Old Style"/>
          <w:spacing w:val="-6"/>
        </w:rPr>
        <w:t xml:space="preserve"> </w:t>
      </w:r>
      <w:r>
        <w:rPr>
          <w:rFonts w:ascii="Bookman Old Style" w:eastAsia="Bookman Old Style" w:hAnsi="Bookman Old Style" w:cs="Bookman Old Style"/>
        </w:rPr>
        <w:t>a</w:t>
      </w:r>
      <w:r>
        <w:rPr>
          <w:rFonts w:ascii="Bookman Old Style" w:eastAsia="Bookman Old Style" w:hAnsi="Bookman Old Style" w:cs="Bookman Old Style"/>
          <w:spacing w:val="2"/>
        </w:rPr>
        <w:t>n</w:t>
      </w:r>
      <w:r>
        <w:rPr>
          <w:rFonts w:ascii="Bookman Old Style" w:eastAsia="Bookman Old Style" w:hAnsi="Bookman Old Style" w:cs="Bookman Old Style"/>
        </w:rPr>
        <w:t>d</w:t>
      </w:r>
      <w:r>
        <w:rPr>
          <w:rFonts w:ascii="Bookman Old Style" w:eastAsia="Bookman Old Style" w:hAnsi="Bookman Old Style" w:cs="Bookman Old Style"/>
          <w:spacing w:val="-4"/>
        </w:rPr>
        <w:t xml:space="preserve"> </w:t>
      </w:r>
      <w:r>
        <w:rPr>
          <w:rFonts w:ascii="Bookman Old Style" w:eastAsia="Bookman Old Style" w:hAnsi="Bookman Old Style" w:cs="Bookman Old Style"/>
        </w:rPr>
        <w:t>e</w:t>
      </w:r>
      <w:r>
        <w:rPr>
          <w:rFonts w:ascii="Bookman Old Style" w:eastAsia="Bookman Old Style" w:hAnsi="Bookman Old Style" w:cs="Bookman Old Style"/>
          <w:spacing w:val="1"/>
        </w:rPr>
        <w:t>x</w:t>
      </w:r>
      <w:r>
        <w:rPr>
          <w:rFonts w:ascii="Bookman Old Style" w:eastAsia="Bookman Old Style" w:hAnsi="Bookman Old Style" w:cs="Bookman Old Style"/>
        </w:rPr>
        <w:t>e</w:t>
      </w:r>
      <w:r>
        <w:rPr>
          <w:rFonts w:ascii="Bookman Old Style" w:eastAsia="Bookman Old Style" w:hAnsi="Bookman Old Style" w:cs="Bookman Old Style"/>
          <w:spacing w:val="1"/>
        </w:rPr>
        <w:t>c</w:t>
      </w:r>
      <w:r>
        <w:rPr>
          <w:rFonts w:ascii="Bookman Old Style" w:eastAsia="Bookman Old Style" w:hAnsi="Bookman Old Style" w:cs="Bookman Old Style"/>
          <w:spacing w:val="-1"/>
        </w:rPr>
        <w:t>u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</w:rPr>
        <w:t>e</w:t>
      </w:r>
      <w:r>
        <w:rPr>
          <w:rFonts w:ascii="Bookman Old Style" w:eastAsia="Bookman Old Style" w:hAnsi="Bookman Old Style" w:cs="Bookman Old Style"/>
          <w:spacing w:val="-7"/>
        </w:rPr>
        <w:t xml:space="preserve"> </w:t>
      </w:r>
      <w:r>
        <w:rPr>
          <w:rFonts w:ascii="Bookman Old Style" w:eastAsia="Bookman Old Style" w:hAnsi="Bookman Old Style" w:cs="Bookman Old Style"/>
        </w:rPr>
        <w:t>ma</w:t>
      </w:r>
      <w:r>
        <w:rPr>
          <w:rFonts w:ascii="Bookman Old Style" w:eastAsia="Bookman Old Style" w:hAnsi="Bookman Old Style" w:cs="Bookman Old Style"/>
          <w:spacing w:val="1"/>
        </w:rPr>
        <w:t>rk</w:t>
      </w:r>
      <w:r>
        <w:rPr>
          <w:rFonts w:ascii="Bookman Old Style" w:eastAsia="Bookman Old Style" w:hAnsi="Bookman Old Style" w:cs="Bookman Old Style"/>
        </w:rPr>
        <w:t>e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  <w:spacing w:val="3"/>
        </w:rPr>
        <w:t>i</w:t>
      </w:r>
      <w:r>
        <w:rPr>
          <w:rFonts w:ascii="Bookman Old Style" w:eastAsia="Bookman Old Style" w:hAnsi="Bookman Old Style" w:cs="Bookman Old Style"/>
        </w:rPr>
        <w:t>ng</w:t>
      </w:r>
      <w:r>
        <w:rPr>
          <w:rFonts w:ascii="Bookman Old Style" w:eastAsia="Bookman Old Style" w:hAnsi="Bookman Old Style" w:cs="Bookman Old Style"/>
          <w:spacing w:val="-9"/>
        </w:rPr>
        <w:t xml:space="preserve"> </w:t>
      </w:r>
      <w:r>
        <w:rPr>
          <w:rFonts w:ascii="Bookman Old Style" w:eastAsia="Bookman Old Style" w:hAnsi="Bookman Old Style" w:cs="Bookman Old Style"/>
        </w:rPr>
        <w:t>i</w:t>
      </w:r>
      <w:r>
        <w:rPr>
          <w:rFonts w:ascii="Bookman Old Style" w:eastAsia="Bookman Old Style" w:hAnsi="Bookman Old Style" w:cs="Bookman Old Style"/>
          <w:spacing w:val="1"/>
        </w:rPr>
        <w:t>n</w:t>
      </w:r>
      <w:r>
        <w:rPr>
          <w:rFonts w:ascii="Bookman Old Style" w:eastAsia="Bookman Old Style" w:hAnsi="Bookman Old Style" w:cs="Bookman Old Style"/>
        </w:rPr>
        <w:t>i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</w:rPr>
        <w:t>ia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</w:rPr>
        <w:t>i</w:t>
      </w:r>
      <w:r>
        <w:rPr>
          <w:rFonts w:ascii="Bookman Old Style" w:eastAsia="Bookman Old Style" w:hAnsi="Bookman Old Style" w:cs="Bookman Old Style"/>
          <w:spacing w:val="2"/>
        </w:rPr>
        <w:t>v</w:t>
      </w:r>
      <w:r>
        <w:rPr>
          <w:rFonts w:ascii="Bookman Old Style" w:eastAsia="Bookman Old Style" w:hAnsi="Bookman Old Style" w:cs="Bookman Old Style"/>
        </w:rPr>
        <w:t>e</w:t>
      </w:r>
      <w:r>
        <w:rPr>
          <w:rFonts w:ascii="Bookman Old Style" w:eastAsia="Bookman Old Style" w:hAnsi="Bookman Old Style" w:cs="Bookman Old Style"/>
          <w:spacing w:val="-1"/>
        </w:rPr>
        <w:t>s</w:t>
      </w:r>
      <w:r>
        <w:rPr>
          <w:rFonts w:ascii="Bookman Old Style" w:eastAsia="Bookman Old Style" w:hAnsi="Bookman Old Style" w:cs="Bookman Old Style"/>
        </w:rPr>
        <w:t>,</w:t>
      </w:r>
      <w:r>
        <w:rPr>
          <w:rFonts w:ascii="Bookman Old Style" w:eastAsia="Bookman Old Style" w:hAnsi="Bookman Old Style" w:cs="Bookman Old Style"/>
          <w:spacing w:val="-8"/>
        </w:rPr>
        <w:t xml:space="preserve"> </w:t>
      </w:r>
      <w:r>
        <w:rPr>
          <w:rFonts w:ascii="Bookman Old Style" w:eastAsia="Bookman Old Style" w:hAnsi="Bookman Old Style" w:cs="Bookman Old Style"/>
        </w:rPr>
        <w:t>wh</w:t>
      </w:r>
      <w:r>
        <w:rPr>
          <w:rFonts w:ascii="Bookman Old Style" w:eastAsia="Bookman Old Style" w:hAnsi="Bookman Old Style" w:cs="Bookman Old Style"/>
          <w:spacing w:val="1"/>
        </w:rPr>
        <w:t>i</w:t>
      </w:r>
      <w:r>
        <w:rPr>
          <w:rFonts w:ascii="Bookman Old Style" w:eastAsia="Bookman Old Style" w:hAnsi="Bookman Old Style" w:cs="Bookman Old Style"/>
        </w:rPr>
        <w:t>ch</w:t>
      </w:r>
      <w:r>
        <w:rPr>
          <w:rFonts w:ascii="Bookman Old Style" w:eastAsia="Bookman Old Style" w:hAnsi="Bookman Old Style" w:cs="Bookman Old Style"/>
          <w:spacing w:val="-5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</w:rPr>
        <w:t>i</w:t>
      </w:r>
      <w:r>
        <w:rPr>
          <w:rFonts w:ascii="Bookman Old Style" w:eastAsia="Bookman Old Style" w:hAnsi="Bookman Old Style" w:cs="Bookman Old Style"/>
        </w:rPr>
        <w:t>nc</w:t>
      </w:r>
      <w:r>
        <w:rPr>
          <w:rFonts w:ascii="Bookman Old Style" w:eastAsia="Bookman Old Style" w:hAnsi="Bookman Old Style" w:cs="Bookman Old Style"/>
          <w:spacing w:val="1"/>
        </w:rPr>
        <w:t>r</w:t>
      </w:r>
      <w:r>
        <w:rPr>
          <w:rFonts w:ascii="Bookman Old Style" w:eastAsia="Bookman Old Style" w:hAnsi="Bookman Old Style" w:cs="Bookman Old Style"/>
        </w:rPr>
        <w:t>e</w:t>
      </w:r>
      <w:r>
        <w:rPr>
          <w:rFonts w:ascii="Bookman Old Style" w:eastAsia="Bookman Old Style" w:hAnsi="Bookman Old Style" w:cs="Bookman Old Style"/>
          <w:spacing w:val="-1"/>
        </w:rPr>
        <w:t>a</w:t>
      </w:r>
      <w:r>
        <w:rPr>
          <w:rFonts w:ascii="Bookman Old Style" w:eastAsia="Bookman Old Style" w:hAnsi="Bookman Old Style" w:cs="Bookman Old Style"/>
        </w:rPr>
        <w:t>se</w:t>
      </w:r>
      <w:r>
        <w:rPr>
          <w:rFonts w:ascii="Bookman Old Style" w:eastAsia="Bookman Old Style" w:hAnsi="Bookman Old Style" w:cs="Bookman Old Style"/>
          <w:spacing w:val="57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</w:rPr>
        <w:t>o</w:t>
      </w:r>
      <w:r>
        <w:rPr>
          <w:rFonts w:ascii="Bookman Old Style" w:eastAsia="Bookman Old Style" w:hAnsi="Bookman Old Style" w:cs="Bookman Old Style"/>
          <w:spacing w:val="2"/>
        </w:rPr>
        <w:t>v</w:t>
      </w:r>
      <w:r>
        <w:rPr>
          <w:rFonts w:ascii="Bookman Old Style" w:eastAsia="Bookman Old Style" w:hAnsi="Bookman Old Style" w:cs="Bookman Old Style"/>
        </w:rPr>
        <w:t>e</w:t>
      </w:r>
      <w:r>
        <w:rPr>
          <w:rFonts w:ascii="Bookman Old Style" w:eastAsia="Bookman Old Style" w:hAnsi="Bookman Old Style" w:cs="Bookman Old Style"/>
          <w:spacing w:val="1"/>
        </w:rPr>
        <w:t>r</w:t>
      </w:r>
      <w:r>
        <w:rPr>
          <w:rFonts w:ascii="Bookman Old Style" w:eastAsia="Bookman Old Style" w:hAnsi="Bookman Old Style" w:cs="Bookman Old Style"/>
        </w:rPr>
        <w:t>all s</w:t>
      </w:r>
      <w:r>
        <w:rPr>
          <w:rFonts w:ascii="Bookman Old Style" w:eastAsia="Bookman Old Style" w:hAnsi="Bookman Old Style" w:cs="Bookman Old Style"/>
          <w:spacing w:val="-1"/>
        </w:rPr>
        <w:t>a</w:t>
      </w:r>
      <w:r>
        <w:rPr>
          <w:rFonts w:ascii="Bookman Old Style" w:eastAsia="Bookman Old Style" w:hAnsi="Bookman Old Style" w:cs="Bookman Old Style"/>
        </w:rPr>
        <w:t>les.</w:t>
      </w:r>
    </w:p>
    <w:p w14:paraId="20CE9589" w14:textId="77777777" w:rsidR="0087441B" w:rsidRDefault="0087441B">
      <w:pPr>
        <w:spacing w:before="1" w:line="260" w:lineRule="exact"/>
        <w:rPr>
          <w:sz w:val="26"/>
          <w:szCs w:val="26"/>
        </w:rPr>
      </w:pPr>
    </w:p>
    <w:p w14:paraId="304B64F1" w14:textId="77777777" w:rsidR="0087441B" w:rsidRDefault="00524211">
      <w:pPr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  <w:spacing w:val="-1"/>
        </w:rPr>
        <w:t>A</w:t>
      </w:r>
      <w:r>
        <w:rPr>
          <w:rFonts w:ascii="Bookman Old Style" w:eastAsia="Bookman Old Style" w:hAnsi="Bookman Old Style" w:cs="Bookman Old Style"/>
          <w:spacing w:val="1"/>
        </w:rPr>
        <w:t>B</w:t>
      </w:r>
      <w:r>
        <w:rPr>
          <w:rFonts w:ascii="Bookman Old Style" w:eastAsia="Bookman Old Style" w:hAnsi="Bookman Old Style" w:cs="Bookman Old Style"/>
        </w:rPr>
        <w:t>C</w:t>
      </w:r>
      <w:r>
        <w:rPr>
          <w:rFonts w:ascii="Bookman Old Style" w:eastAsia="Bookman Old Style" w:hAnsi="Bookman Old Style" w:cs="Bookman Old Style"/>
          <w:spacing w:val="-16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</w:rPr>
        <w:t>C</w:t>
      </w:r>
      <w:r>
        <w:rPr>
          <w:rFonts w:ascii="Bookman Old Style" w:eastAsia="Bookman Old Style" w:hAnsi="Bookman Old Style" w:cs="Bookman Old Style"/>
          <w:sz w:val="16"/>
          <w:szCs w:val="16"/>
        </w:rPr>
        <w:t>LO</w:t>
      </w:r>
      <w:r>
        <w:rPr>
          <w:rFonts w:ascii="Bookman Old Style" w:eastAsia="Bookman Old Style" w:hAnsi="Bookman Old Style" w:cs="Bookman Old Style"/>
          <w:spacing w:val="-1"/>
          <w:sz w:val="16"/>
          <w:szCs w:val="16"/>
        </w:rPr>
        <w:t>T</w:t>
      </w:r>
      <w:r>
        <w:rPr>
          <w:rFonts w:ascii="Bookman Old Style" w:eastAsia="Bookman Old Style" w:hAnsi="Bookman Old Style" w:cs="Bookman Old Style"/>
          <w:spacing w:val="1"/>
          <w:sz w:val="16"/>
          <w:szCs w:val="16"/>
        </w:rPr>
        <w:t>H</w:t>
      </w:r>
      <w:r>
        <w:rPr>
          <w:rFonts w:ascii="Bookman Old Style" w:eastAsia="Bookman Old Style" w:hAnsi="Bookman Old Style" w:cs="Bookman Old Style"/>
          <w:sz w:val="16"/>
          <w:szCs w:val="16"/>
        </w:rPr>
        <w:t>I</w:t>
      </w:r>
      <w:r>
        <w:rPr>
          <w:rFonts w:ascii="Bookman Old Style" w:eastAsia="Bookman Old Style" w:hAnsi="Bookman Old Style" w:cs="Bookman Old Style"/>
          <w:spacing w:val="-1"/>
          <w:sz w:val="16"/>
          <w:szCs w:val="16"/>
        </w:rPr>
        <w:t>N</w:t>
      </w:r>
      <w:r>
        <w:rPr>
          <w:rFonts w:ascii="Bookman Old Style" w:eastAsia="Bookman Old Style" w:hAnsi="Bookman Old Style" w:cs="Bookman Old Style"/>
          <w:sz w:val="16"/>
          <w:szCs w:val="16"/>
        </w:rPr>
        <w:t xml:space="preserve">G                                                                 </w:t>
      </w:r>
      <w:r>
        <w:rPr>
          <w:rFonts w:ascii="Bookman Old Style" w:eastAsia="Bookman Old Style" w:hAnsi="Bookman Old Style" w:cs="Bookman Old Style"/>
          <w:spacing w:val="31"/>
          <w:sz w:val="16"/>
          <w:szCs w:val="16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</w:rPr>
        <w:t>C</w:t>
      </w:r>
      <w:r>
        <w:rPr>
          <w:rFonts w:ascii="Bookman Old Style" w:eastAsia="Bookman Old Style" w:hAnsi="Bookman Old Style" w:cs="Bookman Old Style"/>
        </w:rPr>
        <w:t>i</w:t>
      </w:r>
      <w:r>
        <w:rPr>
          <w:rFonts w:ascii="Bookman Old Style" w:eastAsia="Bookman Old Style" w:hAnsi="Bookman Old Style" w:cs="Bookman Old Style"/>
          <w:spacing w:val="1"/>
        </w:rPr>
        <w:t>ty</w:t>
      </w:r>
      <w:r>
        <w:rPr>
          <w:rFonts w:ascii="Bookman Old Style" w:eastAsia="Bookman Old Style" w:hAnsi="Bookman Old Style" w:cs="Bookman Old Style"/>
        </w:rPr>
        <w:t>,</w:t>
      </w:r>
      <w:r>
        <w:rPr>
          <w:rFonts w:ascii="Bookman Old Style" w:eastAsia="Bookman Old Style" w:hAnsi="Bookman Old Style" w:cs="Bookman Old Style"/>
          <w:spacing w:val="-3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</w:rPr>
        <w:t>M</w:t>
      </w:r>
      <w:r>
        <w:rPr>
          <w:rFonts w:ascii="Bookman Old Style" w:eastAsia="Bookman Old Style" w:hAnsi="Bookman Old Style" w:cs="Bookman Old Style"/>
        </w:rPr>
        <w:t>I</w:t>
      </w:r>
    </w:p>
    <w:p w14:paraId="576C368F" w14:textId="77777777" w:rsidR="0087441B" w:rsidRDefault="00524211">
      <w:pPr>
        <w:spacing w:before="38"/>
        <w:rPr>
          <w:rFonts w:ascii="Bookman Old Style" w:eastAsia="Bookman Old Style" w:hAnsi="Bookman Old Style" w:cs="Bookman Old Style"/>
          <w:sz w:val="18"/>
          <w:szCs w:val="18"/>
        </w:rPr>
      </w:pPr>
      <w:r>
        <w:rPr>
          <w:rFonts w:ascii="Bookman Old Style" w:eastAsia="Bookman Old Style" w:hAnsi="Bookman Old Style" w:cs="Bookman Old Style"/>
          <w:i/>
          <w:sz w:val="18"/>
          <w:szCs w:val="18"/>
        </w:rPr>
        <w:t>Cl</w:t>
      </w:r>
      <w:r>
        <w:rPr>
          <w:rFonts w:ascii="Bookman Old Style" w:eastAsia="Bookman Old Style" w:hAnsi="Bookman Old Style" w:cs="Bookman Old Style"/>
          <w:i/>
          <w:spacing w:val="1"/>
          <w:sz w:val="18"/>
          <w:szCs w:val="18"/>
        </w:rPr>
        <w:t>o</w:t>
      </w:r>
      <w:r>
        <w:rPr>
          <w:rFonts w:ascii="Bookman Old Style" w:eastAsia="Bookman Old Style" w:hAnsi="Bookman Old Style" w:cs="Bookman Old Style"/>
          <w:i/>
          <w:spacing w:val="-4"/>
          <w:sz w:val="18"/>
          <w:szCs w:val="18"/>
        </w:rPr>
        <w:t>t</w:t>
      </w:r>
      <w:r>
        <w:rPr>
          <w:rFonts w:ascii="Bookman Old Style" w:eastAsia="Bookman Old Style" w:hAnsi="Bookman Old Style" w:cs="Bookman Old Style"/>
          <w:i/>
          <w:spacing w:val="1"/>
          <w:sz w:val="18"/>
          <w:szCs w:val="18"/>
        </w:rPr>
        <w:t>h</w:t>
      </w:r>
      <w:r>
        <w:rPr>
          <w:rFonts w:ascii="Bookman Old Style" w:eastAsia="Bookman Old Style" w:hAnsi="Bookman Old Style" w:cs="Bookman Old Style"/>
          <w:i/>
          <w:sz w:val="18"/>
          <w:szCs w:val="18"/>
        </w:rPr>
        <w:t>i</w:t>
      </w:r>
      <w:r>
        <w:rPr>
          <w:rFonts w:ascii="Bookman Old Style" w:eastAsia="Bookman Old Style" w:hAnsi="Bookman Old Style" w:cs="Bookman Old Style"/>
          <w:i/>
          <w:spacing w:val="1"/>
          <w:sz w:val="18"/>
          <w:szCs w:val="18"/>
        </w:rPr>
        <w:t>n</w:t>
      </w:r>
      <w:r>
        <w:rPr>
          <w:rFonts w:ascii="Bookman Old Style" w:eastAsia="Bookman Old Style" w:hAnsi="Bookman Old Style" w:cs="Bookman Old Style"/>
          <w:i/>
          <w:sz w:val="18"/>
          <w:szCs w:val="18"/>
        </w:rPr>
        <w:t>g</w:t>
      </w:r>
      <w:r>
        <w:rPr>
          <w:rFonts w:ascii="Bookman Old Style" w:eastAsia="Bookman Old Style" w:hAnsi="Bookman Old Style" w:cs="Bookman Old Style"/>
          <w:i/>
          <w:spacing w:val="-1"/>
          <w:sz w:val="18"/>
          <w:szCs w:val="18"/>
        </w:rPr>
        <w:t xml:space="preserve"> </w:t>
      </w:r>
      <w:r>
        <w:rPr>
          <w:rFonts w:ascii="Bookman Old Style" w:eastAsia="Bookman Old Style" w:hAnsi="Bookman Old Style" w:cs="Bookman Old Style"/>
          <w:i/>
          <w:sz w:val="18"/>
          <w:szCs w:val="18"/>
        </w:rPr>
        <w:t>r</w:t>
      </w:r>
      <w:r>
        <w:rPr>
          <w:rFonts w:ascii="Bookman Old Style" w:eastAsia="Bookman Old Style" w:hAnsi="Bookman Old Style" w:cs="Bookman Old Style"/>
          <w:i/>
          <w:spacing w:val="1"/>
          <w:sz w:val="18"/>
          <w:szCs w:val="18"/>
        </w:rPr>
        <w:t>e</w:t>
      </w:r>
      <w:r>
        <w:rPr>
          <w:rFonts w:ascii="Bookman Old Style" w:eastAsia="Bookman Old Style" w:hAnsi="Bookman Old Style" w:cs="Bookman Old Style"/>
          <w:i/>
          <w:spacing w:val="-1"/>
          <w:sz w:val="18"/>
          <w:szCs w:val="18"/>
        </w:rPr>
        <w:t>ta</w:t>
      </w:r>
      <w:r>
        <w:rPr>
          <w:rFonts w:ascii="Bookman Old Style" w:eastAsia="Bookman Old Style" w:hAnsi="Bookman Old Style" w:cs="Bookman Old Style"/>
          <w:i/>
          <w:sz w:val="18"/>
          <w:szCs w:val="18"/>
        </w:rPr>
        <w:t>il</w:t>
      </w:r>
      <w:r>
        <w:rPr>
          <w:rFonts w:ascii="Bookman Old Style" w:eastAsia="Bookman Old Style" w:hAnsi="Bookman Old Style" w:cs="Bookman Old Style"/>
          <w:i/>
          <w:spacing w:val="-1"/>
          <w:sz w:val="18"/>
          <w:szCs w:val="18"/>
        </w:rPr>
        <w:t xml:space="preserve"> </w:t>
      </w:r>
      <w:r>
        <w:rPr>
          <w:rFonts w:ascii="Bookman Old Style" w:eastAsia="Bookman Old Style" w:hAnsi="Bookman Old Style" w:cs="Bookman Old Style"/>
          <w:i/>
          <w:spacing w:val="3"/>
          <w:sz w:val="18"/>
          <w:szCs w:val="18"/>
        </w:rPr>
        <w:t>s</w:t>
      </w:r>
      <w:r>
        <w:rPr>
          <w:rFonts w:ascii="Bookman Old Style" w:eastAsia="Bookman Old Style" w:hAnsi="Bookman Old Style" w:cs="Bookman Old Style"/>
          <w:i/>
          <w:spacing w:val="-4"/>
          <w:sz w:val="18"/>
          <w:szCs w:val="18"/>
        </w:rPr>
        <w:t>t</w:t>
      </w:r>
      <w:r>
        <w:rPr>
          <w:rFonts w:ascii="Bookman Old Style" w:eastAsia="Bookman Old Style" w:hAnsi="Bookman Old Style" w:cs="Bookman Old Style"/>
          <w:i/>
          <w:spacing w:val="1"/>
          <w:sz w:val="18"/>
          <w:szCs w:val="18"/>
        </w:rPr>
        <w:t>o</w:t>
      </w:r>
      <w:r>
        <w:rPr>
          <w:rFonts w:ascii="Bookman Old Style" w:eastAsia="Bookman Old Style" w:hAnsi="Bookman Old Style" w:cs="Bookman Old Style"/>
          <w:i/>
          <w:sz w:val="18"/>
          <w:szCs w:val="18"/>
        </w:rPr>
        <w:t>r</w:t>
      </w:r>
      <w:r>
        <w:rPr>
          <w:rFonts w:ascii="Bookman Old Style" w:eastAsia="Bookman Old Style" w:hAnsi="Bookman Old Style" w:cs="Bookman Old Style"/>
          <w:i/>
          <w:spacing w:val="1"/>
          <w:sz w:val="18"/>
          <w:szCs w:val="18"/>
        </w:rPr>
        <w:t>e</w:t>
      </w:r>
      <w:r>
        <w:rPr>
          <w:rFonts w:ascii="Bookman Old Style" w:eastAsia="Bookman Old Style" w:hAnsi="Bookman Old Style" w:cs="Bookman Old Style"/>
          <w:i/>
          <w:sz w:val="18"/>
          <w:szCs w:val="18"/>
        </w:rPr>
        <w:t>.</w:t>
      </w:r>
    </w:p>
    <w:p w14:paraId="6D75F0F3" w14:textId="77777777" w:rsidR="0087441B" w:rsidRDefault="00524211">
      <w:pPr>
        <w:spacing w:before="43" w:line="276" w:lineRule="auto"/>
        <w:ind w:left="19" w:right="2081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  <w:spacing w:val="-1"/>
        </w:rPr>
        <w:t>K</w:t>
      </w:r>
      <w:r>
        <w:rPr>
          <w:rFonts w:ascii="Bookman Old Style" w:eastAsia="Bookman Old Style" w:hAnsi="Bookman Old Style" w:cs="Bookman Old Style"/>
          <w:spacing w:val="2"/>
        </w:rPr>
        <w:t>e</w:t>
      </w:r>
      <w:r>
        <w:rPr>
          <w:rFonts w:ascii="Bookman Old Style" w:eastAsia="Bookman Old Style" w:hAnsi="Bookman Old Style" w:cs="Bookman Old Style"/>
        </w:rPr>
        <w:t>y</w:t>
      </w:r>
      <w:r>
        <w:rPr>
          <w:rFonts w:ascii="Bookman Old Style" w:eastAsia="Bookman Old Style" w:hAnsi="Bookman Old Style" w:cs="Bookman Old Style"/>
          <w:spacing w:val="-5"/>
        </w:rPr>
        <w:t xml:space="preserve"> </w:t>
      </w:r>
      <w:r>
        <w:rPr>
          <w:rFonts w:ascii="Bookman Old Style" w:eastAsia="Bookman Old Style" w:hAnsi="Bookman Old Style" w:cs="Bookman Old Style"/>
        </w:rPr>
        <w:t>S</w:t>
      </w:r>
      <w:r>
        <w:rPr>
          <w:rFonts w:ascii="Bookman Old Style" w:eastAsia="Bookman Old Style" w:hAnsi="Bookman Old Style" w:cs="Bookman Old Style"/>
          <w:spacing w:val="2"/>
        </w:rPr>
        <w:t>a</w:t>
      </w:r>
      <w:r>
        <w:rPr>
          <w:rFonts w:ascii="Bookman Old Style" w:eastAsia="Bookman Old Style" w:hAnsi="Bookman Old Style" w:cs="Bookman Old Style"/>
        </w:rPr>
        <w:t>l</w:t>
      </w:r>
      <w:r>
        <w:rPr>
          <w:rFonts w:ascii="Bookman Old Style" w:eastAsia="Bookman Old Style" w:hAnsi="Bookman Old Style" w:cs="Bookman Old Style"/>
          <w:spacing w:val="-1"/>
        </w:rPr>
        <w:t>e</w:t>
      </w:r>
      <w:r>
        <w:rPr>
          <w:rFonts w:ascii="Bookman Old Style" w:eastAsia="Bookman Old Style" w:hAnsi="Bookman Old Style" w:cs="Bookman Old Style"/>
        </w:rPr>
        <w:t>s</w:t>
      </w:r>
      <w:r>
        <w:rPr>
          <w:rFonts w:ascii="Bookman Old Style" w:eastAsia="Bookman Old Style" w:hAnsi="Bookman Old Style" w:cs="Bookman Old Style"/>
          <w:spacing w:val="-3"/>
        </w:rPr>
        <w:t xml:space="preserve"> </w:t>
      </w:r>
      <w:r>
        <w:rPr>
          <w:rFonts w:ascii="Bookman Old Style" w:eastAsia="Bookman Old Style" w:hAnsi="Bookman Old Style" w:cs="Bookman Old Style"/>
        </w:rPr>
        <w:t>As</w:t>
      </w:r>
      <w:r>
        <w:rPr>
          <w:rFonts w:ascii="Bookman Old Style" w:eastAsia="Bookman Old Style" w:hAnsi="Bookman Old Style" w:cs="Bookman Old Style"/>
          <w:spacing w:val="1"/>
        </w:rPr>
        <w:t>s</w:t>
      </w:r>
      <w:r>
        <w:rPr>
          <w:rFonts w:ascii="Bookman Old Style" w:eastAsia="Bookman Old Style" w:hAnsi="Bookman Old Style" w:cs="Bookman Old Style"/>
          <w:spacing w:val="-1"/>
        </w:rPr>
        <w:t>o</w:t>
      </w:r>
      <w:r>
        <w:rPr>
          <w:rFonts w:ascii="Bookman Old Style" w:eastAsia="Bookman Old Style" w:hAnsi="Bookman Old Style" w:cs="Bookman Old Style"/>
        </w:rPr>
        <w:t>c</w:t>
      </w:r>
      <w:r>
        <w:rPr>
          <w:rFonts w:ascii="Bookman Old Style" w:eastAsia="Bookman Old Style" w:hAnsi="Bookman Old Style" w:cs="Bookman Old Style"/>
          <w:spacing w:val="2"/>
        </w:rPr>
        <w:t>i</w:t>
      </w:r>
      <w:r>
        <w:rPr>
          <w:rFonts w:ascii="Bookman Old Style" w:eastAsia="Bookman Old Style" w:hAnsi="Bookman Old Style" w:cs="Bookman Old Style"/>
        </w:rPr>
        <w:t>a</w:t>
      </w:r>
      <w:r>
        <w:rPr>
          <w:rFonts w:ascii="Bookman Old Style" w:eastAsia="Bookman Old Style" w:hAnsi="Bookman Old Style" w:cs="Bookman Old Style"/>
          <w:spacing w:val="-1"/>
        </w:rPr>
        <w:t>t</w:t>
      </w:r>
      <w:r>
        <w:rPr>
          <w:rFonts w:ascii="Bookman Old Style" w:eastAsia="Bookman Old Style" w:hAnsi="Bookman Old Style" w:cs="Bookman Old Style"/>
        </w:rPr>
        <w:t>e</w:t>
      </w:r>
      <w:r>
        <w:rPr>
          <w:rFonts w:ascii="Bookman Old Style" w:eastAsia="Bookman Old Style" w:hAnsi="Bookman Old Style" w:cs="Bookman Old Style"/>
          <w:spacing w:val="-8"/>
        </w:rPr>
        <w:t xml:space="preserve"> </w:t>
      </w:r>
      <w:r>
        <w:rPr>
          <w:rFonts w:ascii="Bookman Old Style" w:eastAsia="Bookman Old Style" w:hAnsi="Bookman Old Style" w:cs="Bookman Old Style"/>
        </w:rPr>
        <w:t>/</w:t>
      </w:r>
      <w:r>
        <w:rPr>
          <w:rFonts w:ascii="Bookman Old Style" w:eastAsia="Bookman Old Style" w:hAnsi="Bookman Old Style" w:cs="Bookman Old Style"/>
          <w:spacing w:val="1"/>
        </w:rPr>
        <w:t xml:space="preserve"> F</w:t>
      </w:r>
      <w:r>
        <w:rPr>
          <w:rFonts w:ascii="Bookman Old Style" w:eastAsia="Bookman Old Style" w:hAnsi="Bookman Old Style" w:cs="Bookman Old Style"/>
        </w:rPr>
        <w:t>r</w:t>
      </w:r>
      <w:r>
        <w:rPr>
          <w:rFonts w:ascii="Bookman Old Style" w:eastAsia="Bookman Old Style" w:hAnsi="Bookman Old Style" w:cs="Bookman Old Style"/>
          <w:spacing w:val="1"/>
        </w:rPr>
        <w:t>o</w:t>
      </w:r>
      <w:r>
        <w:rPr>
          <w:rFonts w:ascii="Bookman Old Style" w:eastAsia="Bookman Old Style" w:hAnsi="Bookman Old Style" w:cs="Bookman Old Style"/>
          <w:spacing w:val="-1"/>
        </w:rPr>
        <w:t>n</w:t>
      </w:r>
      <w:r>
        <w:rPr>
          <w:rFonts w:ascii="Bookman Old Style" w:eastAsia="Bookman Old Style" w:hAnsi="Bookman Old Style" w:cs="Bookman Old Style"/>
        </w:rPr>
        <w:t>t</w:t>
      </w:r>
      <w:r>
        <w:rPr>
          <w:rFonts w:ascii="Bookman Old Style" w:eastAsia="Bookman Old Style" w:hAnsi="Bookman Old Style" w:cs="Bookman Old Style"/>
          <w:spacing w:val="-7"/>
        </w:rPr>
        <w:t xml:space="preserve"> </w:t>
      </w:r>
      <w:r>
        <w:rPr>
          <w:rFonts w:ascii="Bookman Old Style" w:eastAsia="Bookman Old Style" w:hAnsi="Bookman Old Style" w:cs="Bookman Old Style"/>
          <w:spacing w:val="3"/>
        </w:rPr>
        <w:t>E</w:t>
      </w:r>
      <w:r>
        <w:rPr>
          <w:rFonts w:ascii="Bookman Old Style" w:eastAsia="Bookman Old Style" w:hAnsi="Bookman Old Style" w:cs="Bookman Old Style"/>
          <w:spacing w:val="-1"/>
        </w:rPr>
        <w:t>n</w:t>
      </w:r>
      <w:r>
        <w:rPr>
          <w:rFonts w:ascii="Bookman Old Style" w:eastAsia="Bookman Old Style" w:hAnsi="Bookman Old Style" w:cs="Bookman Old Style"/>
        </w:rPr>
        <w:t>d</w:t>
      </w:r>
      <w:r>
        <w:rPr>
          <w:rFonts w:ascii="Bookman Old Style" w:eastAsia="Bookman Old Style" w:hAnsi="Bookman Old Style" w:cs="Bookman Old Style"/>
          <w:spacing w:val="-2"/>
        </w:rPr>
        <w:t xml:space="preserve"> </w:t>
      </w:r>
      <w:r>
        <w:rPr>
          <w:rFonts w:ascii="Bookman Old Style" w:eastAsia="Bookman Old Style" w:hAnsi="Bookman Old Style" w:cs="Bookman Old Style"/>
        </w:rPr>
        <w:t>Sup</w:t>
      </w:r>
      <w:r>
        <w:rPr>
          <w:rFonts w:ascii="Bookman Old Style" w:eastAsia="Bookman Old Style" w:hAnsi="Bookman Old Style" w:cs="Bookman Old Style"/>
          <w:spacing w:val="2"/>
        </w:rPr>
        <w:t>e</w:t>
      </w:r>
      <w:r>
        <w:rPr>
          <w:rFonts w:ascii="Bookman Old Style" w:eastAsia="Bookman Old Style" w:hAnsi="Bookman Old Style" w:cs="Bookman Old Style"/>
        </w:rPr>
        <w:t>rvi</w:t>
      </w:r>
      <w:r>
        <w:rPr>
          <w:rFonts w:ascii="Bookman Old Style" w:eastAsia="Bookman Old Style" w:hAnsi="Bookman Old Style" w:cs="Bookman Old Style"/>
          <w:spacing w:val="2"/>
        </w:rPr>
        <w:t>s</w:t>
      </w:r>
      <w:r>
        <w:rPr>
          <w:rFonts w:ascii="Bookman Old Style" w:eastAsia="Bookman Old Style" w:hAnsi="Bookman Old Style" w:cs="Bookman Old Style"/>
          <w:spacing w:val="-1"/>
        </w:rPr>
        <w:t>o</w:t>
      </w:r>
      <w:r>
        <w:rPr>
          <w:rFonts w:ascii="Bookman Old Style" w:eastAsia="Bookman Old Style" w:hAnsi="Bookman Old Style" w:cs="Bookman Old Style"/>
        </w:rPr>
        <w:t>r</w:t>
      </w:r>
      <w:r>
        <w:rPr>
          <w:rFonts w:ascii="Bookman Old Style" w:eastAsia="Bookman Old Style" w:hAnsi="Bookman Old Style" w:cs="Bookman Old Style"/>
          <w:spacing w:val="-12"/>
        </w:rPr>
        <w:t xml:space="preserve"> </w:t>
      </w:r>
      <w:r>
        <w:rPr>
          <w:rFonts w:ascii="Bookman Old Style" w:eastAsia="Bookman Old Style" w:hAnsi="Bookman Old Style" w:cs="Bookman Old Style"/>
        </w:rPr>
        <w:t xml:space="preserve">/ </w:t>
      </w:r>
      <w:r>
        <w:rPr>
          <w:rFonts w:ascii="Bookman Old Style" w:eastAsia="Bookman Old Style" w:hAnsi="Bookman Old Style" w:cs="Bookman Old Style"/>
          <w:spacing w:val="-1"/>
        </w:rPr>
        <w:t>K</w:t>
      </w:r>
      <w:r>
        <w:rPr>
          <w:rFonts w:ascii="Bookman Old Style" w:eastAsia="Bookman Old Style" w:hAnsi="Bookman Old Style" w:cs="Bookman Old Style"/>
          <w:spacing w:val="2"/>
        </w:rPr>
        <w:t>e</w:t>
      </w:r>
      <w:r>
        <w:rPr>
          <w:rFonts w:ascii="Bookman Old Style" w:eastAsia="Bookman Old Style" w:hAnsi="Bookman Old Style" w:cs="Bookman Old Style"/>
        </w:rPr>
        <w:t>y</w:t>
      </w:r>
      <w:r>
        <w:rPr>
          <w:rFonts w:ascii="Bookman Old Style" w:eastAsia="Bookman Old Style" w:hAnsi="Bookman Old Style" w:cs="Bookman Old Style"/>
          <w:spacing w:val="-5"/>
        </w:rPr>
        <w:t xml:space="preserve"> </w:t>
      </w:r>
      <w:r>
        <w:rPr>
          <w:rFonts w:ascii="Bookman Old Style" w:eastAsia="Bookman Old Style" w:hAnsi="Bookman Old Style" w:cs="Bookman Old Style"/>
          <w:spacing w:val="2"/>
        </w:rPr>
        <w:t>M</w:t>
      </w:r>
      <w:r>
        <w:rPr>
          <w:rFonts w:ascii="Bookman Old Style" w:eastAsia="Bookman Old Style" w:hAnsi="Bookman Old Style" w:cs="Bookman Old Style"/>
        </w:rPr>
        <w:t>e</w:t>
      </w:r>
      <w:r>
        <w:rPr>
          <w:rFonts w:ascii="Bookman Old Style" w:eastAsia="Bookman Old Style" w:hAnsi="Bookman Old Style" w:cs="Bookman Old Style"/>
          <w:spacing w:val="-1"/>
        </w:rPr>
        <w:t>r</w:t>
      </w:r>
      <w:r>
        <w:rPr>
          <w:rFonts w:ascii="Bookman Old Style" w:eastAsia="Bookman Old Style" w:hAnsi="Bookman Old Style" w:cs="Bookman Old Style"/>
          <w:spacing w:val="2"/>
        </w:rPr>
        <w:t>c</w:t>
      </w:r>
      <w:r>
        <w:rPr>
          <w:rFonts w:ascii="Bookman Old Style" w:eastAsia="Bookman Old Style" w:hAnsi="Bookman Old Style" w:cs="Bookman Old Style"/>
          <w:spacing w:val="-1"/>
        </w:rPr>
        <w:t>h</w:t>
      </w:r>
      <w:r>
        <w:rPr>
          <w:rFonts w:ascii="Bookman Old Style" w:eastAsia="Bookman Old Style" w:hAnsi="Bookman Old Style" w:cs="Bookman Old Style"/>
          <w:spacing w:val="2"/>
        </w:rPr>
        <w:t>a</w:t>
      </w:r>
      <w:r>
        <w:rPr>
          <w:rFonts w:ascii="Bookman Old Style" w:eastAsia="Bookman Old Style" w:hAnsi="Bookman Old Style" w:cs="Bookman Old Style"/>
          <w:spacing w:val="-1"/>
        </w:rPr>
        <w:t>n</w:t>
      </w:r>
      <w:r>
        <w:rPr>
          <w:rFonts w:ascii="Bookman Old Style" w:eastAsia="Bookman Old Style" w:hAnsi="Bookman Old Style" w:cs="Bookman Old Style"/>
        </w:rPr>
        <w:t>d</w:t>
      </w:r>
      <w:r>
        <w:rPr>
          <w:rFonts w:ascii="Bookman Old Style" w:eastAsia="Bookman Old Style" w:hAnsi="Bookman Old Style" w:cs="Bookman Old Style"/>
          <w:spacing w:val="2"/>
        </w:rPr>
        <w:t>i</w:t>
      </w:r>
      <w:r>
        <w:rPr>
          <w:rFonts w:ascii="Bookman Old Style" w:eastAsia="Bookman Old Style" w:hAnsi="Bookman Old Style" w:cs="Bookman Old Style"/>
        </w:rPr>
        <w:t>se</w:t>
      </w:r>
      <w:r>
        <w:rPr>
          <w:rFonts w:ascii="Bookman Old Style" w:eastAsia="Bookman Old Style" w:hAnsi="Bookman Old Style" w:cs="Bookman Old Style"/>
          <w:spacing w:val="-14"/>
        </w:rPr>
        <w:t xml:space="preserve"> </w:t>
      </w:r>
      <w:r>
        <w:rPr>
          <w:rFonts w:ascii="Bookman Old Style" w:eastAsia="Bookman Old Style" w:hAnsi="Bookman Old Style" w:cs="Bookman Old Style"/>
          <w:spacing w:val="2"/>
        </w:rPr>
        <w:t>S</w:t>
      </w:r>
      <w:r>
        <w:rPr>
          <w:rFonts w:ascii="Bookman Old Style" w:eastAsia="Bookman Old Style" w:hAnsi="Bookman Old Style" w:cs="Bookman Old Style"/>
        </w:rPr>
        <w:t>p</w:t>
      </w:r>
      <w:r>
        <w:rPr>
          <w:rFonts w:ascii="Bookman Old Style" w:eastAsia="Bookman Old Style" w:hAnsi="Bookman Old Style" w:cs="Bookman Old Style"/>
          <w:spacing w:val="-1"/>
        </w:rPr>
        <w:t>e</w:t>
      </w:r>
      <w:r>
        <w:rPr>
          <w:rFonts w:ascii="Bookman Old Style" w:eastAsia="Bookman Old Style" w:hAnsi="Bookman Old Style" w:cs="Bookman Old Style"/>
        </w:rPr>
        <w:t>c</w:t>
      </w:r>
      <w:r>
        <w:rPr>
          <w:rFonts w:ascii="Bookman Old Style" w:eastAsia="Bookman Old Style" w:hAnsi="Bookman Old Style" w:cs="Bookman Old Style"/>
          <w:spacing w:val="2"/>
        </w:rPr>
        <w:t>i</w:t>
      </w:r>
      <w:r>
        <w:rPr>
          <w:rFonts w:ascii="Bookman Old Style" w:eastAsia="Bookman Old Style" w:hAnsi="Bookman Old Style" w:cs="Bookman Old Style"/>
        </w:rPr>
        <w:t>a</w:t>
      </w:r>
      <w:r>
        <w:rPr>
          <w:rFonts w:ascii="Bookman Old Style" w:eastAsia="Bookman Old Style" w:hAnsi="Bookman Old Style" w:cs="Bookman Old Style"/>
          <w:spacing w:val="-1"/>
        </w:rPr>
        <w:t>l</w:t>
      </w:r>
      <w:r>
        <w:rPr>
          <w:rFonts w:ascii="Bookman Old Style" w:eastAsia="Bookman Old Style" w:hAnsi="Bookman Old Style" w:cs="Bookman Old Style"/>
        </w:rPr>
        <w:t>ist</w:t>
      </w:r>
      <w:r>
        <w:rPr>
          <w:rFonts w:ascii="Bookman Old Style" w:eastAsia="Bookman Old Style" w:hAnsi="Bookman Old Style" w:cs="Bookman Old Style"/>
          <w:spacing w:val="-11"/>
        </w:rPr>
        <w:t xml:space="preserve"> </w:t>
      </w:r>
      <w:r>
        <w:rPr>
          <w:rFonts w:ascii="Bookman Old Style" w:eastAsia="Bookman Old Style" w:hAnsi="Bookman Old Style" w:cs="Bookman Old Style"/>
          <w:spacing w:val="3"/>
        </w:rPr>
        <w:t>(</w:t>
      </w:r>
      <w:r>
        <w:rPr>
          <w:rFonts w:ascii="Bookman Old Style" w:eastAsia="Bookman Old Style" w:hAnsi="Bookman Old Style" w:cs="Bookman Old Style"/>
          <w:spacing w:val="-1"/>
        </w:rPr>
        <w:t>04</w:t>
      </w:r>
      <w:r>
        <w:rPr>
          <w:rFonts w:ascii="Bookman Old Style" w:eastAsia="Bookman Old Style" w:hAnsi="Bookman Old Style" w:cs="Bookman Old Style"/>
          <w:spacing w:val="3"/>
        </w:rPr>
        <w:t>/</w:t>
      </w:r>
      <w:r>
        <w:rPr>
          <w:rFonts w:ascii="Bookman Old Style" w:eastAsia="Bookman Old Style" w:hAnsi="Bookman Old Style" w:cs="Bookman Old Style"/>
          <w:spacing w:val="1"/>
        </w:rPr>
        <w:t>0</w:t>
      </w:r>
      <w:r>
        <w:rPr>
          <w:rFonts w:ascii="Bookman Old Style" w:eastAsia="Bookman Old Style" w:hAnsi="Bookman Old Style" w:cs="Bookman Old Style"/>
        </w:rPr>
        <w:t>3</w:t>
      </w:r>
      <w:r>
        <w:rPr>
          <w:rFonts w:ascii="Bookman Old Style" w:eastAsia="Bookman Old Style" w:hAnsi="Bookman Old Style" w:cs="Bookman Old Style"/>
          <w:spacing w:val="-7"/>
        </w:rPr>
        <w:t xml:space="preserve"> </w:t>
      </w:r>
      <w:r>
        <w:rPr>
          <w:rFonts w:ascii="Bookman Old Style" w:eastAsia="Bookman Old Style" w:hAnsi="Bookman Old Style" w:cs="Bookman Old Style"/>
        </w:rPr>
        <w:t>–</w:t>
      </w:r>
      <w:r>
        <w:rPr>
          <w:rFonts w:ascii="Bookman Old Style" w:eastAsia="Bookman Old Style" w:hAnsi="Bookman Old Style" w:cs="Bookman Old Style"/>
          <w:spacing w:val="1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</w:rPr>
        <w:t>02</w:t>
      </w:r>
      <w:r>
        <w:rPr>
          <w:rFonts w:ascii="Bookman Old Style" w:eastAsia="Bookman Old Style" w:hAnsi="Bookman Old Style" w:cs="Bookman Old Style"/>
          <w:spacing w:val="3"/>
        </w:rPr>
        <w:t>/</w:t>
      </w:r>
      <w:r>
        <w:rPr>
          <w:rFonts w:ascii="Bookman Old Style" w:eastAsia="Bookman Old Style" w:hAnsi="Bookman Old Style" w:cs="Bookman Old Style"/>
          <w:spacing w:val="-1"/>
        </w:rPr>
        <w:t>06</w:t>
      </w:r>
      <w:r>
        <w:rPr>
          <w:rFonts w:ascii="Bookman Old Style" w:eastAsia="Bookman Old Style" w:hAnsi="Bookman Old Style" w:cs="Bookman Old Style"/>
        </w:rPr>
        <w:t>)</w:t>
      </w:r>
    </w:p>
    <w:p w14:paraId="60A994C9" w14:textId="77777777" w:rsidR="0087441B" w:rsidRDefault="00524211">
      <w:pPr>
        <w:tabs>
          <w:tab w:val="left" w:pos="360"/>
        </w:tabs>
        <w:spacing w:before="46" w:line="275" w:lineRule="auto"/>
        <w:ind w:left="362" w:right="993" w:hanging="360"/>
        <w:rPr>
          <w:rFonts w:ascii="Bookman Old Style" w:eastAsia="Bookman Old Style" w:hAnsi="Bookman Old Style" w:cs="Bookman Old Style"/>
        </w:rPr>
      </w:pPr>
      <w:r>
        <w:rPr>
          <w:rFonts w:ascii="Segoe MDL2 Assets" w:eastAsia="Segoe MDL2 Assets" w:hAnsi="Segoe MDL2 Assets" w:cs="Segoe MDL2 Assets"/>
          <w:w w:val="79"/>
        </w:rPr>
        <w:t></w:t>
      </w:r>
      <w:r>
        <w:rPr>
          <w:rFonts w:ascii="Segoe MDL2 Assets" w:eastAsia="Segoe MDL2 Assets" w:hAnsi="Segoe MDL2 Assets" w:cs="Segoe MDL2 Assets"/>
        </w:rPr>
        <w:tab/>
      </w:r>
      <w:r>
        <w:rPr>
          <w:rFonts w:ascii="Bookman Old Style" w:eastAsia="Bookman Old Style" w:hAnsi="Bookman Old Style" w:cs="Bookman Old Style"/>
          <w:spacing w:val="2"/>
        </w:rPr>
        <w:t>I</w:t>
      </w:r>
      <w:r>
        <w:rPr>
          <w:rFonts w:ascii="Bookman Old Style" w:eastAsia="Bookman Old Style" w:hAnsi="Bookman Old Style" w:cs="Bookman Old Style"/>
        </w:rPr>
        <w:t>m</w:t>
      </w:r>
      <w:r>
        <w:rPr>
          <w:rFonts w:ascii="Bookman Old Style" w:eastAsia="Bookman Old Style" w:hAnsi="Bookman Old Style" w:cs="Bookman Old Style"/>
          <w:spacing w:val="-1"/>
        </w:rPr>
        <w:t>p</w:t>
      </w:r>
      <w:r>
        <w:rPr>
          <w:rFonts w:ascii="Bookman Old Style" w:eastAsia="Bookman Old Style" w:hAnsi="Bookman Old Style" w:cs="Bookman Old Style"/>
        </w:rPr>
        <w:t>lemen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  <w:spacing w:val="2"/>
        </w:rPr>
        <w:t>e</w:t>
      </w:r>
      <w:r>
        <w:rPr>
          <w:rFonts w:ascii="Bookman Old Style" w:eastAsia="Bookman Old Style" w:hAnsi="Bookman Old Style" w:cs="Bookman Old Style"/>
        </w:rPr>
        <w:t>d</w:t>
      </w:r>
      <w:r>
        <w:rPr>
          <w:rFonts w:ascii="Bookman Old Style" w:eastAsia="Bookman Old Style" w:hAnsi="Bookman Old Style" w:cs="Bookman Old Style"/>
          <w:spacing w:val="-13"/>
        </w:rPr>
        <w:t xml:space="preserve"> </w:t>
      </w:r>
      <w:r>
        <w:rPr>
          <w:rFonts w:ascii="Bookman Old Style" w:eastAsia="Bookman Old Style" w:hAnsi="Bookman Old Style" w:cs="Bookman Old Style"/>
          <w:spacing w:val="2"/>
        </w:rPr>
        <w:t>v</w:t>
      </w:r>
      <w:r>
        <w:rPr>
          <w:rFonts w:ascii="Bookman Old Style" w:eastAsia="Bookman Old Style" w:hAnsi="Bookman Old Style" w:cs="Bookman Old Style"/>
        </w:rPr>
        <w:t>a</w:t>
      </w:r>
      <w:r>
        <w:rPr>
          <w:rFonts w:ascii="Bookman Old Style" w:eastAsia="Bookman Old Style" w:hAnsi="Bookman Old Style" w:cs="Bookman Old Style"/>
          <w:spacing w:val="1"/>
        </w:rPr>
        <w:t>r</w:t>
      </w:r>
      <w:r>
        <w:rPr>
          <w:rFonts w:ascii="Bookman Old Style" w:eastAsia="Bookman Old Style" w:hAnsi="Bookman Old Style" w:cs="Bookman Old Style"/>
        </w:rPr>
        <w:t>i</w:t>
      </w:r>
      <w:r>
        <w:rPr>
          <w:rFonts w:ascii="Bookman Old Style" w:eastAsia="Bookman Old Style" w:hAnsi="Bookman Old Style" w:cs="Bookman Old Style"/>
          <w:spacing w:val="-1"/>
        </w:rPr>
        <w:t>o</w:t>
      </w:r>
      <w:r>
        <w:rPr>
          <w:rFonts w:ascii="Bookman Old Style" w:eastAsia="Bookman Old Style" w:hAnsi="Bookman Old Style" w:cs="Bookman Old Style"/>
          <w:spacing w:val="1"/>
        </w:rPr>
        <w:t>u</w:t>
      </w:r>
      <w:r>
        <w:rPr>
          <w:rFonts w:ascii="Bookman Old Style" w:eastAsia="Bookman Old Style" w:hAnsi="Bookman Old Style" w:cs="Bookman Old Style"/>
        </w:rPr>
        <w:t>s</w:t>
      </w:r>
      <w:r>
        <w:rPr>
          <w:rFonts w:ascii="Bookman Old Style" w:eastAsia="Bookman Old Style" w:hAnsi="Bookman Old Style" w:cs="Bookman Old Style"/>
          <w:spacing w:val="-7"/>
        </w:rPr>
        <w:t xml:space="preserve"> </w:t>
      </w:r>
      <w:r>
        <w:rPr>
          <w:rFonts w:ascii="Bookman Old Style" w:eastAsia="Bookman Old Style" w:hAnsi="Bookman Old Style" w:cs="Bookman Old Style"/>
        </w:rPr>
        <w:t>e</w:t>
      </w:r>
      <w:r>
        <w:rPr>
          <w:rFonts w:ascii="Bookman Old Style" w:eastAsia="Bookman Old Style" w:hAnsi="Bookman Old Style" w:cs="Bookman Old Style"/>
          <w:spacing w:val="2"/>
        </w:rPr>
        <w:t>m</w:t>
      </w:r>
      <w:r>
        <w:rPr>
          <w:rFonts w:ascii="Bookman Old Style" w:eastAsia="Bookman Old Style" w:hAnsi="Bookman Old Style" w:cs="Bookman Old Style"/>
          <w:spacing w:val="-1"/>
        </w:rPr>
        <w:t>p</w:t>
      </w:r>
      <w:r>
        <w:rPr>
          <w:rFonts w:ascii="Bookman Old Style" w:eastAsia="Bookman Old Style" w:hAnsi="Bookman Old Style" w:cs="Bookman Old Style"/>
        </w:rPr>
        <w:t>l</w:t>
      </w:r>
      <w:r>
        <w:rPr>
          <w:rFonts w:ascii="Bookman Old Style" w:eastAsia="Bookman Old Style" w:hAnsi="Bookman Old Style" w:cs="Bookman Old Style"/>
          <w:spacing w:val="-1"/>
        </w:rPr>
        <w:t>o</w:t>
      </w:r>
      <w:r>
        <w:rPr>
          <w:rFonts w:ascii="Bookman Old Style" w:eastAsia="Bookman Old Style" w:hAnsi="Bookman Old Style" w:cs="Bookman Old Style"/>
          <w:spacing w:val="3"/>
        </w:rPr>
        <w:t>y</w:t>
      </w:r>
      <w:r>
        <w:rPr>
          <w:rFonts w:ascii="Bookman Old Style" w:eastAsia="Bookman Old Style" w:hAnsi="Bookman Old Style" w:cs="Bookman Old Style"/>
        </w:rPr>
        <w:t>ee</w:t>
      </w:r>
      <w:r>
        <w:rPr>
          <w:rFonts w:ascii="Bookman Old Style" w:eastAsia="Bookman Old Style" w:hAnsi="Bookman Old Style" w:cs="Bookman Old Style"/>
          <w:spacing w:val="-6"/>
        </w:rPr>
        <w:t xml:space="preserve"> </w:t>
      </w:r>
      <w:r>
        <w:rPr>
          <w:rFonts w:ascii="Bookman Old Style" w:eastAsia="Bookman Old Style" w:hAnsi="Bookman Old Style" w:cs="Bookman Old Style"/>
        </w:rPr>
        <w:t>i</w:t>
      </w:r>
      <w:r>
        <w:rPr>
          <w:rFonts w:ascii="Bookman Old Style" w:eastAsia="Bookman Old Style" w:hAnsi="Bookman Old Style" w:cs="Bookman Old Style"/>
          <w:spacing w:val="1"/>
        </w:rPr>
        <w:t>n</w:t>
      </w:r>
      <w:r>
        <w:rPr>
          <w:rFonts w:ascii="Bookman Old Style" w:eastAsia="Bookman Old Style" w:hAnsi="Bookman Old Style" w:cs="Bookman Old Style"/>
        </w:rPr>
        <w:t>c</w:t>
      </w:r>
      <w:r>
        <w:rPr>
          <w:rFonts w:ascii="Bookman Old Style" w:eastAsia="Bookman Old Style" w:hAnsi="Bookman Old Style" w:cs="Bookman Old Style"/>
          <w:spacing w:val="-1"/>
        </w:rPr>
        <w:t>e</w:t>
      </w:r>
      <w:r>
        <w:rPr>
          <w:rFonts w:ascii="Bookman Old Style" w:eastAsia="Bookman Old Style" w:hAnsi="Bookman Old Style" w:cs="Bookman Old Style"/>
        </w:rPr>
        <w:t>n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</w:rPr>
        <w:t>i</w:t>
      </w:r>
      <w:r>
        <w:rPr>
          <w:rFonts w:ascii="Bookman Old Style" w:eastAsia="Bookman Old Style" w:hAnsi="Bookman Old Style" w:cs="Bookman Old Style"/>
          <w:spacing w:val="2"/>
        </w:rPr>
        <w:t>v</w:t>
      </w:r>
      <w:r>
        <w:rPr>
          <w:rFonts w:ascii="Bookman Old Style" w:eastAsia="Bookman Old Style" w:hAnsi="Bookman Old Style" w:cs="Bookman Old Style"/>
        </w:rPr>
        <w:t>es</w:t>
      </w:r>
      <w:r>
        <w:rPr>
          <w:rFonts w:ascii="Bookman Old Style" w:eastAsia="Bookman Old Style" w:hAnsi="Bookman Old Style" w:cs="Bookman Old Style"/>
          <w:spacing w:val="-10"/>
        </w:rPr>
        <w:t xml:space="preserve"> 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</w:rPr>
        <w:t>hat</w:t>
      </w:r>
      <w:r>
        <w:rPr>
          <w:rFonts w:ascii="Bookman Old Style" w:eastAsia="Bookman Old Style" w:hAnsi="Bookman Old Style" w:cs="Bookman Old Style"/>
          <w:spacing w:val="-2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</w:rPr>
        <w:t>b</w:t>
      </w:r>
      <w:r>
        <w:rPr>
          <w:rFonts w:ascii="Bookman Old Style" w:eastAsia="Bookman Old Style" w:hAnsi="Bookman Old Style" w:cs="Bookman Old Style"/>
          <w:spacing w:val="1"/>
        </w:rPr>
        <w:t>o</w:t>
      </w:r>
      <w:r>
        <w:rPr>
          <w:rFonts w:ascii="Bookman Old Style" w:eastAsia="Bookman Old Style" w:hAnsi="Bookman Old Style" w:cs="Bookman Old Style"/>
          <w:spacing w:val="-1"/>
        </w:rPr>
        <w:t>o</w:t>
      </w:r>
      <w:r>
        <w:rPr>
          <w:rFonts w:ascii="Bookman Old Style" w:eastAsia="Bookman Old Style" w:hAnsi="Bookman Old Style" w:cs="Bookman Old Style"/>
        </w:rPr>
        <w:t>s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  <w:spacing w:val="2"/>
        </w:rPr>
        <w:t>e</w:t>
      </w:r>
      <w:r>
        <w:rPr>
          <w:rFonts w:ascii="Bookman Old Style" w:eastAsia="Bookman Old Style" w:hAnsi="Bookman Old Style" w:cs="Bookman Old Style"/>
        </w:rPr>
        <w:t>d m</w:t>
      </w:r>
      <w:r>
        <w:rPr>
          <w:rFonts w:ascii="Bookman Old Style" w:eastAsia="Bookman Old Style" w:hAnsi="Bookman Old Style" w:cs="Bookman Old Style"/>
          <w:spacing w:val="-1"/>
        </w:rPr>
        <w:t>o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</w:rPr>
        <w:t>i</w:t>
      </w:r>
      <w:r>
        <w:rPr>
          <w:rFonts w:ascii="Bookman Old Style" w:eastAsia="Bookman Old Style" w:hAnsi="Bookman Old Style" w:cs="Bookman Old Style"/>
          <w:spacing w:val="2"/>
        </w:rPr>
        <w:t>v</w:t>
      </w:r>
      <w:r>
        <w:rPr>
          <w:rFonts w:ascii="Bookman Old Style" w:eastAsia="Bookman Old Style" w:hAnsi="Bookman Old Style" w:cs="Bookman Old Style"/>
        </w:rPr>
        <w:t>a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</w:rPr>
        <w:t>i</w:t>
      </w:r>
      <w:r>
        <w:rPr>
          <w:rFonts w:ascii="Bookman Old Style" w:eastAsia="Bookman Old Style" w:hAnsi="Bookman Old Style" w:cs="Bookman Old Style"/>
          <w:spacing w:val="-1"/>
        </w:rPr>
        <w:t>o</w:t>
      </w:r>
      <w:r>
        <w:rPr>
          <w:rFonts w:ascii="Bookman Old Style" w:eastAsia="Bookman Old Style" w:hAnsi="Bookman Old Style" w:cs="Bookman Old Style"/>
        </w:rPr>
        <w:t>n,</w:t>
      </w:r>
      <w:r>
        <w:rPr>
          <w:rFonts w:ascii="Bookman Old Style" w:eastAsia="Bookman Old Style" w:hAnsi="Bookman Old Style" w:cs="Bookman Old Style"/>
          <w:spacing w:val="-9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</w:rPr>
        <w:t>p</w:t>
      </w:r>
      <w:r>
        <w:rPr>
          <w:rFonts w:ascii="Bookman Old Style" w:eastAsia="Bookman Old Style" w:hAnsi="Bookman Old Style" w:cs="Bookman Old Style"/>
        </w:rPr>
        <w:t>e</w:t>
      </w:r>
      <w:r>
        <w:rPr>
          <w:rFonts w:ascii="Bookman Old Style" w:eastAsia="Bookman Old Style" w:hAnsi="Bookman Old Style" w:cs="Bookman Old Style"/>
          <w:spacing w:val="1"/>
        </w:rPr>
        <w:t>rf</w:t>
      </w:r>
      <w:r>
        <w:rPr>
          <w:rFonts w:ascii="Bookman Old Style" w:eastAsia="Bookman Old Style" w:hAnsi="Bookman Old Style" w:cs="Bookman Old Style"/>
          <w:spacing w:val="-1"/>
        </w:rPr>
        <w:t>o</w:t>
      </w:r>
      <w:r>
        <w:rPr>
          <w:rFonts w:ascii="Bookman Old Style" w:eastAsia="Bookman Old Style" w:hAnsi="Bookman Old Style" w:cs="Bookman Old Style"/>
          <w:spacing w:val="1"/>
        </w:rPr>
        <w:t>r</w:t>
      </w:r>
      <w:r>
        <w:rPr>
          <w:rFonts w:ascii="Bookman Old Style" w:eastAsia="Bookman Old Style" w:hAnsi="Bookman Old Style" w:cs="Bookman Old Style"/>
        </w:rPr>
        <w:t>ma</w:t>
      </w:r>
      <w:r>
        <w:rPr>
          <w:rFonts w:ascii="Bookman Old Style" w:eastAsia="Bookman Old Style" w:hAnsi="Bookman Old Style" w:cs="Bookman Old Style"/>
          <w:spacing w:val="2"/>
        </w:rPr>
        <w:t>n</w:t>
      </w:r>
      <w:r>
        <w:rPr>
          <w:rFonts w:ascii="Bookman Old Style" w:eastAsia="Bookman Old Style" w:hAnsi="Bookman Old Style" w:cs="Bookman Old Style"/>
        </w:rPr>
        <w:t>c</w:t>
      </w:r>
      <w:r>
        <w:rPr>
          <w:rFonts w:ascii="Bookman Old Style" w:eastAsia="Bookman Old Style" w:hAnsi="Bookman Old Style" w:cs="Bookman Old Style"/>
          <w:spacing w:val="-1"/>
        </w:rPr>
        <w:t>e</w:t>
      </w:r>
      <w:r>
        <w:rPr>
          <w:rFonts w:ascii="Bookman Old Style" w:eastAsia="Bookman Old Style" w:hAnsi="Bookman Old Style" w:cs="Bookman Old Style"/>
        </w:rPr>
        <w:t>,</w:t>
      </w:r>
      <w:r>
        <w:rPr>
          <w:rFonts w:ascii="Bookman Old Style" w:eastAsia="Bookman Old Style" w:hAnsi="Bookman Old Style" w:cs="Bookman Old Style"/>
          <w:spacing w:val="-9"/>
        </w:rPr>
        <w:t xml:space="preserve"> </w:t>
      </w:r>
      <w:r>
        <w:rPr>
          <w:rFonts w:ascii="Bookman Old Style" w:eastAsia="Bookman Old Style" w:hAnsi="Bookman Old Style" w:cs="Bookman Old Style"/>
        </w:rPr>
        <w:t>em</w:t>
      </w:r>
      <w:r>
        <w:rPr>
          <w:rFonts w:ascii="Bookman Old Style" w:eastAsia="Bookman Old Style" w:hAnsi="Bookman Old Style" w:cs="Bookman Old Style"/>
          <w:spacing w:val="-2"/>
        </w:rPr>
        <w:t>p</w:t>
      </w:r>
      <w:r>
        <w:rPr>
          <w:rFonts w:ascii="Bookman Old Style" w:eastAsia="Bookman Old Style" w:hAnsi="Bookman Old Style" w:cs="Bookman Old Style"/>
          <w:spacing w:val="2"/>
        </w:rPr>
        <w:t>l</w:t>
      </w:r>
      <w:r>
        <w:rPr>
          <w:rFonts w:ascii="Bookman Old Style" w:eastAsia="Bookman Old Style" w:hAnsi="Bookman Old Style" w:cs="Bookman Old Style"/>
          <w:spacing w:val="-1"/>
        </w:rPr>
        <w:t>o</w:t>
      </w:r>
      <w:r>
        <w:rPr>
          <w:rFonts w:ascii="Bookman Old Style" w:eastAsia="Bookman Old Style" w:hAnsi="Bookman Old Style" w:cs="Bookman Old Style"/>
        </w:rPr>
        <w:t>yee</w:t>
      </w:r>
      <w:r>
        <w:rPr>
          <w:rFonts w:ascii="Bookman Old Style" w:eastAsia="Bookman Old Style" w:hAnsi="Bookman Old Style" w:cs="Bookman Old Style"/>
          <w:spacing w:val="-9"/>
        </w:rPr>
        <w:t xml:space="preserve"> </w:t>
      </w:r>
      <w:r>
        <w:rPr>
          <w:rFonts w:ascii="Bookman Old Style" w:eastAsia="Bookman Old Style" w:hAnsi="Bookman Old Style" w:cs="Bookman Old Style"/>
          <w:spacing w:val="1"/>
        </w:rPr>
        <w:t>r</w:t>
      </w:r>
      <w:r>
        <w:rPr>
          <w:rFonts w:ascii="Bookman Old Style" w:eastAsia="Bookman Old Style" w:hAnsi="Bookman Old Style" w:cs="Bookman Old Style"/>
        </w:rPr>
        <w:t>e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</w:rPr>
        <w:t>en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</w:rPr>
        <w:t>i</w:t>
      </w:r>
      <w:r>
        <w:rPr>
          <w:rFonts w:ascii="Bookman Old Style" w:eastAsia="Bookman Old Style" w:hAnsi="Bookman Old Style" w:cs="Bookman Old Style"/>
          <w:spacing w:val="-1"/>
        </w:rPr>
        <w:t>o</w:t>
      </w:r>
      <w:r>
        <w:rPr>
          <w:rFonts w:ascii="Bookman Old Style" w:eastAsia="Bookman Old Style" w:hAnsi="Bookman Old Style" w:cs="Bookman Old Style"/>
        </w:rPr>
        <w:t>n,</w:t>
      </w:r>
      <w:r>
        <w:rPr>
          <w:rFonts w:ascii="Bookman Old Style" w:eastAsia="Bookman Old Style" w:hAnsi="Bookman Old Style" w:cs="Bookman Old Style"/>
          <w:spacing w:val="-7"/>
        </w:rPr>
        <w:t xml:space="preserve"> </w:t>
      </w:r>
      <w:r>
        <w:rPr>
          <w:rFonts w:ascii="Bookman Old Style" w:eastAsia="Bookman Old Style" w:hAnsi="Bookman Old Style" w:cs="Bookman Old Style"/>
        </w:rPr>
        <w:t>a</w:t>
      </w:r>
      <w:r>
        <w:rPr>
          <w:rFonts w:ascii="Bookman Old Style" w:eastAsia="Bookman Old Style" w:hAnsi="Bookman Old Style" w:cs="Bookman Old Style"/>
          <w:spacing w:val="2"/>
        </w:rPr>
        <w:t>n</w:t>
      </w:r>
      <w:r>
        <w:rPr>
          <w:rFonts w:ascii="Bookman Old Style" w:eastAsia="Bookman Old Style" w:hAnsi="Bookman Old Style" w:cs="Bookman Old Style"/>
        </w:rPr>
        <w:t>d</w:t>
      </w:r>
      <w:r>
        <w:rPr>
          <w:rFonts w:ascii="Bookman Old Style" w:eastAsia="Bookman Old Style" w:hAnsi="Bookman Old Style" w:cs="Bookman Old Style"/>
          <w:spacing w:val="-2"/>
        </w:rPr>
        <w:t xml:space="preserve"> </w:t>
      </w:r>
      <w:r>
        <w:rPr>
          <w:rFonts w:ascii="Bookman Old Style" w:eastAsia="Bookman Old Style" w:hAnsi="Bookman Old Style" w:cs="Bookman Old Style"/>
        </w:rPr>
        <w:t>s</w:t>
      </w:r>
      <w:r>
        <w:rPr>
          <w:rFonts w:ascii="Bookman Old Style" w:eastAsia="Bookman Old Style" w:hAnsi="Bookman Old Style" w:cs="Bookman Old Style"/>
          <w:spacing w:val="-1"/>
        </w:rPr>
        <w:t>a</w:t>
      </w:r>
      <w:r>
        <w:rPr>
          <w:rFonts w:ascii="Bookman Old Style" w:eastAsia="Bookman Old Style" w:hAnsi="Bookman Old Style" w:cs="Bookman Old Style"/>
        </w:rPr>
        <w:t>les.</w:t>
      </w:r>
    </w:p>
    <w:p w14:paraId="64BDBC42" w14:textId="77777777" w:rsidR="0087441B" w:rsidRDefault="00524211">
      <w:pPr>
        <w:tabs>
          <w:tab w:val="left" w:pos="360"/>
        </w:tabs>
        <w:spacing w:before="47" w:line="275" w:lineRule="auto"/>
        <w:ind w:left="362" w:right="342" w:hanging="360"/>
        <w:rPr>
          <w:rFonts w:ascii="Bookman Old Style" w:eastAsia="Bookman Old Style" w:hAnsi="Bookman Old Style" w:cs="Bookman Old Style"/>
        </w:rPr>
      </w:pPr>
      <w:r>
        <w:rPr>
          <w:rFonts w:ascii="Segoe MDL2 Assets" w:eastAsia="Segoe MDL2 Assets" w:hAnsi="Segoe MDL2 Assets" w:cs="Segoe MDL2 Assets"/>
          <w:w w:val="79"/>
        </w:rPr>
        <w:t></w:t>
      </w:r>
      <w:r>
        <w:rPr>
          <w:rFonts w:ascii="Segoe MDL2 Assets" w:eastAsia="Segoe MDL2 Assets" w:hAnsi="Segoe MDL2 Assets" w:cs="Segoe MDL2 Assets"/>
        </w:rPr>
        <w:tab/>
      </w:r>
      <w:r>
        <w:rPr>
          <w:rFonts w:ascii="Bookman Old Style" w:eastAsia="Bookman Old Style" w:hAnsi="Bookman Old Style" w:cs="Bookman Old Style"/>
        </w:rPr>
        <w:t>Rec</w:t>
      </w:r>
      <w:r>
        <w:rPr>
          <w:rFonts w:ascii="Bookman Old Style" w:eastAsia="Bookman Old Style" w:hAnsi="Bookman Old Style" w:cs="Bookman Old Style"/>
          <w:spacing w:val="-1"/>
        </w:rPr>
        <w:t>o</w:t>
      </w:r>
      <w:r>
        <w:rPr>
          <w:rFonts w:ascii="Bookman Old Style" w:eastAsia="Bookman Old Style" w:hAnsi="Bookman Old Style" w:cs="Bookman Old Style"/>
        </w:rPr>
        <w:t>g</w:t>
      </w:r>
      <w:r>
        <w:rPr>
          <w:rFonts w:ascii="Bookman Old Style" w:eastAsia="Bookman Old Style" w:hAnsi="Bookman Old Style" w:cs="Bookman Old Style"/>
          <w:spacing w:val="1"/>
        </w:rPr>
        <w:t>n</w:t>
      </w:r>
      <w:r>
        <w:rPr>
          <w:rFonts w:ascii="Bookman Old Style" w:eastAsia="Bookman Old Style" w:hAnsi="Bookman Old Style" w:cs="Bookman Old Style"/>
        </w:rPr>
        <w:t>i</w:t>
      </w:r>
      <w:r>
        <w:rPr>
          <w:rFonts w:ascii="Bookman Old Style" w:eastAsia="Bookman Old Style" w:hAnsi="Bookman Old Style" w:cs="Bookman Old Style"/>
          <w:spacing w:val="3"/>
        </w:rPr>
        <w:t>z</w:t>
      </w:r>
      <w:r>
        <w:rPr>
          <w:rFonts w:ascii="Bookman Old Style" w:eastAsia="Bookman Old Style" w:hAnsi="Bookman Old Style" w:cs="Bookman Old Style"/>
        </w:rPr>
        <w:t>ed</w:t>
      </w:r>
      <w:r>
        <w:rPr>
          <w:rFonts w:ascii="Bookman Old Style" w:eastAsia="Bookman Old Style" w:hAnsi="Bookman Old Style" w:cs="Bookman Old Style"/>
          <w:spacing w:val="-9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</w:rPr>
        <w:t>p</w:t>
      </w:r>
      <w:r>
        <w:rPr>
          <w:rFonts w:ascii="Bookman Old Style" w:eastAsia="Bookman Old Style" w:hAnsi="Bookman Old Style" w:cs="Bookman Old Style"/>
        </w:rPr>
        <w:t>e</w:t>
      </w:r>
      <w:r>
        <w:rPr>
          <w:rFonts w:ascii="Bookman Old Style" w:eastAsia="Bookman Old Style" w:hAnsi="Bookman Old Style" w:cs="Bookman Old Style"/>
          <w:spacing w:val="1"/>
        </w:rPr>
        <w:t>rf</w:t>
      </w:r>
      <w:r>
        <w:rPr>
          <w:rFonts w:ascii="Bookman Old Style" w:eastAsia="Bookman Old Style" w:hAnsi="Bookman Old Style" w:cs="Bookman Old Style"/>
          <w:spacing w:val="-1"/>
        </w:rPr>
        <w:t>o</w:t>
      </w:r>
      <w:r>
        <w:rPr>
          <w:rFonts w:ascii="Bookman Old Style" w:eastAsia="Bookman Old Style" w:hAnsi="Bookman Old Style" w:cs="Bookman Old Style"/>
          <w:spacing w:val="1"/>
        </w:rPr>
        <w:t>r</w:t>
      </w:r>
      <w:r>
        <w:rPr>
          <w:rFonts w:ascii="Bookman Old Style" w:eastAsia="Bookman Old Style" w:hAnsi="Bookman Old Style" w:cs="Bookman Old Style"/>
        </w:rPr>
        <w:t>mer</w:t>
      </w:r>
      <w:r>
        <w:rPr>
          <w:rFonts w:ascii="Bookman Old Style" w:eastAsia="Bookman Old Style" w:hAnsi="Bookman Old Style" w:cs="Bookman Old Style"/>
          <w:spacing w:val="-9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</w:rPr>
        <w:t>b</w:t>
      </w:r>
      <w:r>
        <w:rPr>
          <w:rFonts w:ascii="Bookman Old Style" w:eastAsia="Bookman Old Style" w:hAnsi="Bookman Old Style" w:cs="Bookman Old Style"/>
        </w:rPr>
        <w:t>y</w:t>
      </w:r>
      <w:r>
        <w:rPr>
          <w:rFonts w:ascii="Bookman Old Style" w:eastAsia="Bookman Old Style" w:hAnsi="Bookman Old Style" w:cs="Bookman Old Style"/>
          <w:spacing w:val="1"/>
        </w:rPr>
        <w:t xml:space="preserve"> </w:t>
      </w:r>
      <w:r>
        <w:rPr>
          <w:rFonts w:ascii="Bookman Old Style" w:eastAsia="Bookman Old Style" w:hAnsi="Bookman Old Style" w:cs="Bookman Old Style"/>
        </w:rPr>
        <w:t>s</w:t>
      </w:r>
      <w:r>
        <w:rPr>
          <w:rFonts w:ascii="Bookman Old Style" w:eastAsia="Bookman Old Style" w:hAnsi="Bookman Old Style" w:cs="Bookman Old Style"/>
          <w:spacing w:val="-1"/>
        </w:rPr>
        <w:t>e</w:t>
      </w:r>
      <w:r>
        <w:rPr>
          <w:rFonts w:ascii="Bookman Old Style" w:eastAsia="Bookman Old Style" w:hAnsi="Bookman Old Style" w:cs="Bookman Old Style"/>
        </w:rPr>
        <w:t>n</w:t>
      </w:r>
      <w:r>
        <w:rPr>
          <w:rFonts w:ascii="Bookman Old Style" w:eastAsia="Bookman Old Style" w:hAnsi="Bookman Old Style" w:cs="Bookman Old Style"/>
          <w:spacing w:val="1"/>
        </w:rPr>
        <w:t>i</w:t>
      </w:r>
      <w:r>
        <w:rPr>
          <w:rFonts w:ascii="Bookman Old Style" w:eastAsia="Bookman Old Style" w:hAnsi="Bookman Old Style" w:cs="Bookman Old Style"/>
          <w:spacing w:val="-1"/>
        </w:rPr>
        <w:t>o</w:t>
      </w:r>
      <w:r>
        <w:rPr>
          <w:rFonts w:ascii="Bookman Old Style" w:eastAsia="Bookman Old Style" w:hAnsi="Bookman Old Style" w:cs="Bookman Old Style"/>
        </w:rPr>
        <w:t>r</w:t>
      </w:r>
      <w:r>
        <w:rPr>
          <w:rFonts w:ascii="Bookman Old Style" w:eastAsia="Bookman Old Style" w:hAnsi="Bookman Old Style" w:cs="Bookman Old Style"/>
          <w:spacing w:val="-4"/>
        </w:rPr>
        <w:t xml:space="preserve"> </w:t>
      </w:r>
      <w:r>
        <w:rPr>
          <w:rFonts w:ascii="Bookman Old Style" w:eastAsia="Bookman Old Style" w:hAnsi="Bookman Old Style" w:cs="Bookman Old Style"/>
        </w:rPr>
        <w:t>mana</w:t>
      </w:r>
      <w:r>
        <w:rPr>
          <w:rFonts w:ascii="Bookman Old Style" w:eastAsia="Bookman Old Style" w:hAnsi="Bookman Old Style" w:cs="Bookman Old Style"/>
          <w:spacing w:val="2"/>
        </w:rPr>
        <w:t>g</w:t>
      </w:r>
      <w:r>
        <w:rPr>
          <w:rFonts w:ascii="Bookman Old Style" w:eastAsia="Bookman Old Style" w:hAnsi="Bookman Old Style" w:cs="Bookman Old Style"/>
        </w:rPr>
        <w:t>em</w:t>
      </w:r>
      <w:r>
        <w:rPr>
          <w:rFonts w:ascii="Bookman Old Style" w:eastAsia="Bookman Old Style" w:hAnsi="Bookman Old Style" w:cs="Bookman Old Style"/>
          <w:spacing w:val="-1"/>
        </w:rPr>
        <w:t>e</w:t>
      </w:r>
      <w:r>
        <w:rPr>
          <w:rFonts w:ascii="Bookman Old Style" w:eastAsia="Bookman Old Style" w:hAnsi="Bookman Old Style" w:cs="Bookman Old Style"/>
        </w:rPr>
        <w:t>nt</w:t>
      </w:r>
      <w:r>
        <w:rPr>
          <w:rFonts w:ascii="Bookman Old Style" w:eastAsia="Bookman Old Style" w:hAnsi="Bookman Old Style" w:cs="Bookman Old Style"/>
          <w:spacing w:val="-11"/>
        </w:rPr>
        <w:t xml:space="preserve"> </w:t>
      </w:r>
      <w:r>
        <w:rPr>
          <w:rFonts w:ascii="Bookman Old Style" w:eastAsia="Bookman Old Style" w:hAnsi="Bookman Old Style" w:cs="Bookman Old Style"/>
        </w:rPr>
        <w:t>a</w:t>
      </w:r>
      <w:r>
        <w:rPr>
          <w:rFonts w:ascii="Bookman Old Style" w:eastAsia="Bookman Old Style" w:hAnsi="Bookman Old Style" w:cs="Bookman Old Style"/>
          <w:spacing w:val="2"/>
        </w:rPr>
        <w:t>n</w:t>
      </w:r>
      <w:r>
        <w:rPr>
          <w:rFonts w:ascii="Bookman Old Style" w:eastAsia="Bookman Old Style" w:hAnsi="Bookman Old Style" w:cs="Bookman Old Style"/>
        </w:rPr>
        <w:t>d</w:t>
      </w:r>
      <w:r>
        <w:rPr>
          <w:rFonts w:ascii="Bookman Old Style" w:eastAsia="Bookman Old Style" w:hAnsi="Bookman Old Style" w:cs="Bookman Old Style"/>
          <w:spacing w:val="-2"/>
        </w:rPr>
        <w:t xml:space="preserve"> </w:t>
      </w:r>
      <w:r>
        <w:rPr>
          <w:rFonts w:ascii="Bookman Old Style" w:eastAsia="Bookman Old Style" w:hAnsi="Bookman Old Style" w:cs="Bookman Old Style"/>
        </w:rPr>
        <w:t>g</w:t>
      </w:r>
      <w:r>
        <w:rPr>
          <w:rFonts w:ascii="Bookman Old Style" w:eastAsia="Bookman Old Style" w:hAnsi="Bookman Old Style" w:cs="Bookman Old Style"/>
          <w:spacing w:val="5"/>
        </w:rPr>
        <w:t>o</w:t>
      </w:r>
      <w:r>
        <w:rPr>
          <w:rFonts w:ascii="Bookman Old Style" w:eastAsia="Bookman Old Style" w:hAnsi="Bookman Old Style" w:cs="Bookman Old Style"/>
        </w:rPr>
        <w:t>-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  <w:spacing w:val="-1"/>
        </w:rPr>
        <w:t>o</w:t>
      </w:r>
      <w:r>
        <w:rPr>
          <w:rFonts w:ascii="Bookman Old Style" w:eastAsia="Bookman Old Style" w:hAnsi="Bookman Old Style" w:cs="Bookman Old Style"/>
          <w:spacing w:val="2"/>
        </w:rPr>
        <w:t>-</w:t>
      </w:r>
      <w:r>
        <w:rPr>
          <w:rFonts w:ascii="Bookman Old Style" w:eastAsia="Bookman Old Style" w:hAnsi="Bookman Old Style" w:cs="Bookman Old Style"/>
          <w:spacing w:val="-1"/>
        </w:rPr>
        <w:t>p</w:t>
      </w:r>
      <w:r>
        <w:rPr>
          <w:rFonts w:ascii="Bookman Old Style" w:eastAsia="Bookman Old Style" w:hAnsi="Bookman Old Style" w:cs="Bookman Old Style"/>
        </w:rPr>
        <w:t>e</w:t>
      </w:r>
      <w:r>
        <w:rPr>
          <w:rFonts w:ascii="Bookman Old Style" w:eastAsia="Bookman Old Style" w:hAnsi="Bookman Old Style" w:cs="Bookman Old Style"/>
          <w:spacing w:val="1"/>
        </w:rPr>
        <w:t>r</w:t>
      </w:r>
      <w:r>
        <w:rPr>
          <w:rFonts w:ascii="Bookman Old Style" w:eastAsia="Bookman Old Style" w:hAnsi="Bookman Old Style" w:cs="Bookman Old Style"/>
          <w:spacing w:val="2"/>
        </w:rPr>
        <w:t>s</w:t>
      </w:r>
      <w:r>
        <w:rPr>
          <w:rFonts w:ascii="Bookman Old Style" w:eastAsia="Bookman Old Style" w:hAnsi="Bookman Old Style" w:cs="Bookman Old Style"/>
          <w:spacing w:val="-1"/>
        </w:rPr>
        <w:t>o</w:t>
      </w:r>
      <w:r>
        <w:rPr>
          <w:rFonts w:ascii="Bookman Old Style" w:eastAsia="Bookman Old Style" w:hAnsi="Bookman Old Style" w:cs="Bookman Old Style"/>
        </w:rPr>
        <w:t xml:space="preserve">n </w:t>
      </w:r>
      <w:r>
        <w:rPr>
          <w:rFonts w:ascii="Bookman Old Style" w:eastAsia="Bookman Old Style" w:hAnsi="Bookman Old Style" w:cs="Bookman Old Style"/>
          <w:spacing w:val="1"/>
        </w:rPr>
        <w:t>f</w:t>
      </w:r>
      <w:r>
        <w:rPr>
          <w:rFonts w:ascii="Bookman Old Style" w:eastAsia="Bookman Old Style" w:hAnsi="Bookman Old Style" w:cs="Bookman Old Style"/>
          <w:spacing w:val="-1"/>
        </w:rPr>
        <w:t>o</w:t>
      </w:r>
      <w:r>
        <w:rPr>
          <w:rFonts w:ascii="Bookman Old Style" w:eastAsia="Bookman Old Style" w:hAnsi="Bookman Old Style" w:cs="Bookman Old Style"/>
        </w:rPr>
        <w:t>r</w:t>
      </w:r>
      <w:r>
        <w:rPr>
          <w:rFonts w:ascii="Bookman Old Style" w:eastAsia="Bookman Old Style" w:hAnsi="Bookman Old Style" w:cs="Bookman Old Style"/>
          <w:spacing w:val="-1"/>
        </w:rPr>
        <w:t xml:space="preserve"> </w:t>
      </w:r>
      <w:r>
        <w:rPr>
          <w:rFonts w:ascii="Bookman Old Style" w:eastAsia="Bookman Old Style" w:hAnsi="Bookman Old Style" w:cs="Bookman Old Style"/>
        </w:rPr>
        <w:t>new</w:t>
      </w:r>
      <w:r>
        <w:rPr>
          <w:rFonts w:ascii="Bookman Old Style" w:eastAsia="Bookman Old Style" w:hAnsi="Bookman Old Style" w:cs="Bookman Old Style"/>
          <w:spacing w:val="-3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</w:rPr>
        <w:t>p</w:t>
      </w:r>
      <w:r>
        <w:rPr>
          <w:rFonts w:ascii="Bookman Old Style" w:eastAsia="Bookman Old Style" w:hAnsi="Bookman Old Style" w:cs="Bookman Old Style"/>
          <w:spacing w:val="1"/>
        </w:rPr>
        <w:t>r</w:t>
      </w:r>
      <w:r>
        <w:rPr>
          <w:rFonts w:ascii="Bookman Old Style" w:eastAsia="Bookman Old Style" w:hAnsi="Bookman Old Style" w:cs="Bookman Old Style"/>
          <w:spacing w:val="-1"/>
        </w:rPr>
        <w:t>o</w:t>
      </w:r>
      <w:r>
        <w:rPr>
          <w:rFonts w:ascii="Bookman Old Style" w:eastAsia="Bookman Old Style" w:hAnsi="Bookman Old Style" w:cs="Bookman Old Style"/>
        </w:rPr>
        <w:t>jects</w:t>
      </w:r>
      <w:r>
        <w:rPr>
          <w:rFonts w:ascii="Bookman Old Style" w:eastAsia="Bookman Old Style" w:hAnsi="Bookman Old Style" w:cs="Bookman Old Style"/>
          <w:spacing w:val="-7"/>
        </w:rPr>
        <w:t xml:space="preserve"> </w:t>
      </w:r>
      <w:r>
        <w:rPr>
          <w:rFonts w:ascii="Bookman Old Style" w:eastAsia="Bookman Old Style" w:hAnsi="Bookman Old Style" w:cs="Bookman Old Style"/>
        </w:rPr>
        <w:t>a</w:t>
      </w:r>
      <w:r>
        <w:rPr>
          <w:rFonts w:ascii="Bookman Old Style" w:eastAsia="Bookman Old Style" w:hAnsi="Bookman Old Style" w:cs="Bookman Old Style"/>
          <w:spacing w:val="2"/>
        </w:rPr>
        <w:t>n</w:t>
      </w:r>
      <w:r>
        <w:rPr>
          <w:rFonts w:ascii="Bookman Old Style" w:eastAsia="Bookman Old Style" w:hAnsi="Bookman Old Style" w:cs="Bookman Old Style"/>
        </w:rPr>
        <w:t>d</w:t>
      </w:r>
      <w:r>
        <w:rPr>
          <w:rFonts w:ascii="Bookman Old Style" w:eastAsia="Bookman Old Style" w:hAnsi="Bookman Old Style" w:cs="Bookman Old Style"/>
          <w:spacing w:val="-4"/>
        </w:rPr>
        <w:t xml:space="preserve"> </w:t>
      </w:r>
      <w:r>
        <w:rPr>
          <w:rFonts w:ascii="Bookman Old Style" w:eastAsia="Bookman Old Style" w:hAnsi="Bookman Old Style" w:cs="Bookman Old Style"/>
        </w:rPr>
        <w:t>le</w:t>
      </w:r>
      <w:r>
        <w:rPr>
          <w:rFonts w:ascii="Bookman Old Style" w:eastAsia="Bookman Old Style" w:hAnsi="Bookman Old Style" w:cs="Bookman Old Style"/>
          <w:spacing w:val="2"/>
        </w:rPr>
        <w:t>a</w:t>
      </w:r>
      <w:r>
        <w:rPr>
          <w:rFonts w:ascii="Bookman Old Style" w:eastAsia="Bookman Old Style" w:hAnsi="Bookman Old Style" w:cs="Bookman Old Style"/>
          <w:spacing w:val="-1"/>
        </w:rPr>
        <w:t>d</w:t>
      </w:r>
      <w:r>
        <w:rPr>
          <w:rFonts w:ascii="Bookman Old Style" w:eastAsia="Bookman Old Style" w:hAnsi="Bookman Old Style" w:cs="Bookman Old Style"/>
        </w:rPr>
        <w:t>e</w:t>
      </w:r>
      <w:r>
        <w:rPr>
          <w:rFonts w:ascii="Bookman Old Style" w:eastAsia="Bookman Old Style" w:hAnsi="Bookman Old Style" w:cs="Bookman Old Style"/>
          <w:spacing w:val="1"/>
        </w:rPr>
        <w:t>r</w:t>
      </w:r>
      <w:r>
        <w:rPr>
          <w:rFonts w:ascii="Bookman Old Style" w:eastAsia="Bookman Old Style" w:hAnsi="Bookman Old Style" w:cs="Bookman Old Style"/>
        </w:rPr>
        <w:t>sh</w:t>
      </w:r>
      <w:r>
        <w:rPr>
          <w:rFonts w:ascii="Bookman Old Style" w:eastAsia="Bookman Old Style" w:hAnsi="Bookman Old Style" w:cs="Bookman Old Style"/>
          <w:spacing w:val="3"/>
        </w:rPr>
        <w:t>i</w:t>
      </w:r>
      <w:r>
        <w:rPr>
          <w:rFonts w:ascii="Bookman Old Style" w:eastAsia="Bookman Old Style" w:hAnsi="Bookman Old Style" w:cs="Bookman Old Style"/>
        </w:rPr>
        <w:t>p</w:t>
      </w:r>
      <w:r>
        <w:rPr>
          <w:rFonts w:ascii="Bookman Old Style" w:eastAsia="Bookman Old Style" w:hAnsi="Bookman Old Style" w:cs="Bookman Old Style"/>
          <w:spacing w:val="-10"/>
        </w:rPr>
        <w:t xml:space="preserve"> </w:t>
      </w:r>
      <w:r>
        <w:rPr>
          <w:rFonts w:ascii="Bookman Old Style" w:eastAsia="Bookman Old Style" w:hAnsi="Bookman Old Style" w:cs="Bookman Old Style"/>
          <w:spacing w:val="1"/>
        </w:rPr>
        <w:t>r</w:t>
      </w:r>
      <w:r>
        <w:rPr>
          <w:rFonts w:ascii="Bookman Old Style" w:eastAsia="Bookman Old Style" w:hAnsi="Bookman Old Style" w:cs="Bookman Old Style"/>
          <w:spacing w:val="-1"/>
        </w:rPr>
        <w:t>o</w:t>
      </w:r>
      <w:r>
        <w:rPr>
          <w:rFonts w:ascii="Bookman Old Style" w:eastAsia="Bookman Old Style" w:hAnsi="Bookman Old Style" w:cs="Bookman Old Style"/>
        </w:rPr>
        <w:t>les.</w:t>
      </w:r>
    </w:p>
    <w:p w14:paraId="5DEC16A0" w14:textId="77777777" w:rsidR="0087441B" w:rsidRDefault="00524211">
      <w:pPr>
        <w:spacing w:before="47" w:line="220" w:lineRule="exact"/>
        <w:ind w:left="2"/>
        <w:rPr>
          <w:rFonts w:ascii="Bookman Old Style" w:eastAsia="Bookman Old Style" w:hAnsi="Bookman Old Style" w:cs="Bookman Old Style"/>
        </w:rPr>
        <w:sectPr w:rsidR="0087441B">
          <w:type w:val="continuous"/>
          <w:pgSz w:w="12240" w:h="15840"/>
          <w:pgMar w:top="960" w:right="1340" w:bottom="280" w:left="1340" w:header="720" w:footer="720" w:gutter="0"/>
          <w:cols w:num="2" w:space="720" w:equalWidth="0">
            <w:col w:w="2120" w:space="571"/>
            <w:col w:w="6869"/>
          </w:cols>
        </w:sectPr>
      </w:pPr>
      <w:r>
        <w:rPr>
          <w:rFonts w:ascii="Segoe MDL2 Assets" w:eastAsia="Segoe MDL2 Assets" w:hAnsi="Segoe MDL2 Assets" w:cs="Segoe MDL2 Assets"/>
          <w:w w:val="79"/>
          <w:position w:val="-1"/>
        </w:rPr>
        <w:t xml:space="preserve">   </w:t>
      </w:r>
      <w:r>
        <w:rPr>
          <w:rFonts w:ascii="Segoe MDL2 Assets" w:eastAsia="Segoe MDL2 Assets" w:hAnsi="Segoe MDL2 Assets" w:cs="Segoe MDL2 Assets"/>
          <w:spacing w:val="29"/>
          <w:w w:val="79"/>
          <w:position w:val="-1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position w:val="-1"/>
        </w:rPr>
        <w:t>T</w:t>
      </w:r>
      <w:r>
        <w:rPr>
          <w:rFonts w:ascii="Bookman Old Style" w:eastAsia="Bookman Old Style" w:hAnsi="Bookman Old Style" w:cs="Bookman Old Style"/>
          <w:spacing w:val="1"/>
          <w:position w:val="-1"/>
        </w:rPr>
        <w:t>r</w:t>
      </w:r>
      <w:r>
        <w:rPr>
          <w:rFonts w:ascii="Bookman Old Style" w:eastAsia="Bookman Old Style" w:hAnsi="Bookman Old Style" w:cs="Bookman Old Style"/>
          <w:position w:val="-1"/>
        </w:rPr>
        <w:t>ain</w:t>
      </w:r>
      <w:r>
        <w:rPr>
          <w:rFonts w:ascii="Bookman Old Style" w:eastAsia="Bookman Old Style" w:hAnsi="Bookman Old Style" w:cs="Bookman Old Style"/>
          <w:spacing w:val="2"/>
          <w:position w:val="-1"/>
        </w:rPr>
        <w:t>e</w:t>
      </w:r>
      <w:r>
        <w:rPr>
          <w:rFonts w:ascii="Bookman Old Style" w:eastAsia="Bookman Old Style" w:hAnsi="Bookman Old Style" w:cs="Bookman Old Style"/>
          <w:position w:val="-1"/>
        </w:rPr>
        <w:t>d</w:t>
      </w:r>
      <w:r>
        <w:rPr>
          <w:rFonts w:ascii="Bookman Old Style" w:eastAsia="Bookman Old Style" w:hAnsi="Bookman Old Style" w:cs="Bookman Old Style"/>
          <w:spacing w:val="-7"/>
          <w:position w:val="-1"/>
        </w:rPr>
        <w:t xml:space="preserve"> </w:t>
      </w:r>
      <w:r>
        <w:rPr>
          <w:rFonts w:ascii="Bookman Old Style" w:eastAsia="Bookman Old Style" w:hAnsi="Bookman Old Style" w:cs="Bookman Old Style"/>
          <w:position w:val="-1"/>
        </w:rPr>
        <w:t>and</w:t>
      </w:r>
      <w:r>
        <w:rPr>
          <w:rFonts w:ascii="Bookman Old Style" w:eastAsia="Bookman Old Style" w:hAnsi="Bookman Old Style" w:cs="Bookman Old Style"/>
          <w:spacing w:val="-2"/>
          <w:position w:val="-1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position w:val="-1"/>
        </w:rPr>
        <w:t>d</w:t>
      </w:r>
      <w:r>
        <w:rPr>
          <w:rFonts w:ascii="Bookman Old Style" w:eastAsia="Bookman Old Style" w:hAnsi="Bookman Old Style" w:cs="Bookman Old Style"/>
          <w:position w:val="-1"/>
        </w:rPr>
        <w:t>e</w:t>
      </w:r>
      <w:r>
        <w:rPr>
          <w:rFonts w:ascii="Bookman Old Style" w:eastAsia="Bookman Old Style" w:hAnsi="Bookman Old Style" w:cs="Bookman Old Style"/>
          <w:spacing w:val="1"/>
          <w:position w:val="-1"/>
        </w:rPr>
        <w:t>v</w:t>
      </w:r>
      <w:r>
        <w:rPr>
          <w:rFonts w:ascii="Bookman Old Style" w:eastAsia="Bookman Old Style" w:hAnsi="Bookman Old Style" w:cs="Bookman Old Style"/>
          <w:position w:val="-1"/>
        </w:rPr>
        <w:t>el</w:t>
      </w:r>
      <w:r>
        <w:rPr>
          <w:rFonts w:ascii="Bookman Old Style" w:eastAsia="Bookman Old Style" w:hAnsi="Bookman Old Style" w:cs="Bookman Old Style"/>
          <w:spacing w:val="1"/>
          <w:position w:val="-1"/>
        </w:rPr>
        <w:t>o</w:t>
      </w:r>
      <w:r>
        <w:rPr>
          <w:rFonts w:ascii="Bookman Old Style" w:eastAsia="Bookman Old Style" w:hAnsi="Bookman Old Style" w:cs="Bookman Old Style"/>
          <w:spacing w:val="-1"/>
          <w:position w:val="-1"/>
        </w:rPr>
        <w:t>p</w:t>
      </w:r>
      <w:r>
        <w:rPr>
          <w:rFonts w:ascii="Bookman Old Style" w:eastAsia="Bookman Old Style" w:hAnsi="Bookman Old Style" w:cs="Bookman Old Style"/>
          <w:spacing w:val="2"/>
          <w:position w:val="-1"/>
        </w:rPr>
        <w:t>e</w:t>
      </w:r>
      <w:r>
        <w:rPr>
          <w:rFonts w:ascii="Bookman Old Style" w:eastAsia="Bookman Old Style" w:hAnsi="Bookman Old Style" w:cs="Bookman Old Style"/>
          <w:position w:val="-1"/>
        </w:rPr>
        <w:t>d</w:t>
      </w:r>
      <w:r>
        <w:rPr>
          <w:rFonts w:ascii="Bookman Old Style" w:eastAsia="Bookman Old Style" w:hAnsi="Bookman Old Style" w:cs="Bookman Old Style"/>
          <w:spacing w:val="-10"/>
          <w:position w:val="-1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position w:val="-1"/>
        </w:rPr>
        <w:t>o</w:t>
      </w:r>
      <w:r>
        <w:rPr>
          <w:rFonts w:ascii="Bookman Old Style" w:eastAsia="Bookman Old Style" w:hAnsi="Bookman Old Style" w:cs="Bookman Old Style"/>
          <w:spacing w:val="2"/>
          <w:position w:val="-1"/>
        </w:rPr>
        <w:t>v</w:t>
      </w:r>
      <w:r>
        <w:rPr>
          <w:rFonts w:ascii="Bookman Old Style" w:eastAsia="Bookman Old Style" w:hAnsi="Bookman Old Style" w:cs="Bookman Old Style"/>
          <w:position w:val="-1"/>
        </w:rPr>
        <w:t>er</w:t>
      </w:r>
      <w:r>
        <w:rPr>
          <w:rFonts w:ascii="Bookman Old Style" w:eastAsia="Bookman Old Style" w:hAnsi="Bookman Old Style" w:cs="Bookman Old Style"/>
          <w:spacing w:val="-3"/>
          <w:position w:val="-1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position w:val="-1"/>
        </w:rPr>
        <w:t>2</w:t>
      </w:r>
      <w:r>
        <w:rPr>
          <w:rFonts w:ascii="Bookman Old Style" w:eastAsia="Bookman Old Style" w:hAnsi="Bookman Old Style" w:cs="Bookman Old Style"/>
          <w:position w:val="-1"/>
        </w:rPr>
        <w:t>5</w:t>
      </w:r>
      <w:r>
        <w:rPr>
          <w:rFonts w:ascii="Bookman Old Style" w:eastAsia="Bookman Old Style" w:hAnsi="Bookman Old Style" w:cs="Bookman Old Style"/>
          <w:spacing w:val="-2"/>
          <w:position w:val="-1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position w:val="-1"/>
        </w:rPr>
        <w:t>p</w:t>
      </w:r>
      <w:r>
        <w:rPr>
          <w:rFonts w:ascii="Bookman Old Style" w:eastAsia="Bookman Old Style" w:hAnsi="Bookman Old Style" w:cs="Bookman Old Style"/>
          <w:position w:val="-1"/>
        </w:rPr>
        <w:t>e</w:t>
      </w:r>
      <w:r>
        <w:rPr>
          <w:rFonts w:ascii="Bookman Old Style" w:eastAsia="Bookman Old Style" w:hAnsi="Bookman Old Style" w:cs="Bookman Old Style"/>
          <w:spacing w:val="1"/>
          <w:position w:val="-1"/>
        </w:rPr>
        <w:t>r</w:t>
      </w:r>
      <w:r>
        <w:rPr>
          <w:rFonts w:ascii="Bookman Old Style" w:eastAsia="Bookman Old Style" w:hAnsi="Bookman Old Style" w:cs="Bookman Old Style"/>
          <w:spacing w:val="2"/>
          <w:position w:val="-1"/>
        </w:rPr>
        <w:t>s</w:t>
      </w:r>
      <w:r>
        <w:rPr>
          <w:rFonts w:ascii="Bookman Old Style" w:eastAsia="Bookman Old Style" w:hAnsi="Bookman Old Style" w:cs="Bookman Old Style"/>
          <w:spacing w:val="-1"/>
          <w:position w:val="-1"/>
        </w:rPr>
        <w:t>o</w:t>
      </w:r>
      <w:r>
        <w:rPr>
          <w:rFonts w:ascii="Bookman Old Style" w:eastAsia="Bookman Old Style" w:hAnsi="Bookman Old Style" w:cs="Bookman Old Style"/>
          <w:position w:val="-1"/>
        </w:rPr>
        <w:t>n</w:t>
      </w:r>
      <w:r>
        <w:rPr>
          <w:rFonts w:ascii="Bookman Old Style" w:eastAsia="Bookman Old Style" w:hAnsi="Bookman Old Style" w:cs="Bookman Old Style"/>
          <w:spacing w:val="1"/>
          <w:position w:val="-1"/>
        </w:rPr>
        <w:t>n</w:t>
      </w:r>
      <w:r>
        <w:rPr>
          <w:rFonts w:ascii="Bookman Old Style" w:eastAsia="Bookman Old Style" w:hAnsi="Bookman Old Style" w:cs="Bookman Old Style"/>
          <w:position w:val="-1"/>
        </w:rPr>
        <w:t>el.</w:t>
      </w:r>
    </w:p>
    <w:p w14:paraId="452CF27C" w14:textId="77777777" w:rsidR="0087441B" w:rsidRDefault="0087441B">
      <w:pPr>
        <w:spacing w:line="140" w:lineRule="exact"/>
        <w:rPr>
          <w:sz w:val="15"/>
          <w:szCs w:val="15"/>
        </w:rPr>
      </w:pPr>
    </w:p>
    <w:p w14:paraId="685F4A46" w14:textId="77777777" w:rsidR="0087441B" w:rsidRDefault="0087441B">
      <w:pPr>
        <w:spacing w:line="200" w:lineRule="exact"/>
      </w:pPr>
    </w:p>
    <w:p w14:paraId="2AB1475B" w14:textId="77777777" w:rsidR="0087441B" w:rsidRDefault="00524211">
      <w:pPr>
        <w:spacing w:before="31"/>
        <w:ind w:left="100"/>
        <w:rPr>
          <w:rFonts w:ascii="Bookman Old Style" w:eastAsia="Bookman Old Style" w:hAnsi="Bookman Old Style" w:cs="Bookman Old Style"/>
          <w:sz w:val="16"/>
          <w:szCs w:val="16"/>
        </w:rPr>
      </w:pPr>
      <w:r>
        <w:rPr>
          <w:rFonts w:ascii="Bookman Old Style" w:eastAsia="Bookman Old Style" w:hAnsi="Bookman Old Style" w:cs="Bookman Old Style"/>
          <w:spacing w:val="1"/>
        </w:rPr>
        <w:t>A</w:t>
      </w:r>
      <w:r>
        <w:rPr>
          <w:rFonts w:ascii="Bookman Old Style" w:eastAsia="Bookman Old Style" w:hAnsi="Bookman Old Style" w:cs="Bookman Old Style"/>
          <w:spacing w:val="1"/>
          <w:sz w:val="16"/>
          <w:szCs w:val="16"/>
        </w:rPr>
        <w:t>PP</w:t>
      </w:r>
      <w:r>
        <w:rPr>
          <w:rFonts w:ascii="Bookman Old Style" w:eastAsia="Bookman Old Style" w:hAnsi="Bookman Old Style" w:cs="Bookman Old Style"/>
          <w:spacing w:val="-3"/>
          <w:sz w:val="16"/>
          <w:szCs w:val="16"/>
        </w:rPr>
        <w:t>L</w:t>
      </w:r>
      <w:r>
        <w:rPr>
          <w:rFonts w:ascii="Bookman Old Style" w:eastAsia="Bookman Old Style" w:hAnsi="Bookman Old Style" w:cs="Bookman Old Style"/>
          <w:sz w:val="16"/>
          <w:szCs w:val="16"/>
        </w:rPr>
        <w:t>I</w:t>
      </w:r>
      <w:r>
        <w:rPr>
          <w:rFonts w:ascii="Bookman Old Style" w:eastAsia="Bookman Old Style" w:hAnsi="Bookman Old Style" w:cs="Bookman Old Style"/>
          <w:spacing w:val="-1"/>
          <w:sz w:val="16"/>
          <w:szCs w:val="16"/>
        </w:rPr>
        <w:t>CA</w:t>
      </w:r>
      <w:r>
        <w:rPr>
          <w:rFonts w:ascii="Bookman Old Style" w:eastAsia="Bookman Old Style" w:hAnsi="Bookman Old Style" w:cs="Bookman Old Style"/>
          <w:spacing w:val="1"/>
          <w:sz w:val="16"/>
          <w:szCs w:val="16"/>
        </w:rPr>
        <w:t>B</w:t>
      </w:r>
      <w:r>
        <w:rPr>
          <w:rFonts w:ascii="Bookman Old Style" w:eastAsia="Bookman Old Style" w:hAnsi="Bookman Old Style" w:cs="Bookman Old Style"/>
          <w:sz w:val="16"/>
          <w:szCs w:val="16"/>
        </w:rPr>
        <w:t>LE</w:t>
      </w:r>
      <w:r>
        <w:rPr>
          <w:rFonts w:ascii="Bookman Old Style" w:eastAsia="Bookman Old Style" w:hAnsi="Bookman Old Style" w:cs="Bookman Old Style"/>
          <w:spacing w:val="-5"/>
          <w:sz w:val="16"/>
          <w:szCs w:val="16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</w:rPr>
        <w:t>C</w:t>
      </w:r>
      <w:r>
        <w:rPr>
          <w:rFonts w:ascii="Bookman Old Style" w:eastAsia="Bookman Old Style" w:hAnsi="Bookman Old Style" w:cs="Bookman Old Style"/>
          <w:spacing w:val="1"/>
          <w:sz w:val="16"/>
          <w:szCs w:val="16"/>
        </w:rPr>
        <w:t>O</w:t>
      </w:r>
      <w:r>
        <w:rPr>
          <w:rFonts w:ascii="Bookman Old Style" w:eastAsia="Bookman Old Style" w:hAnsi="Bookman Old Style" w:cs="Bookman Old Style"/>
          <w:spacing w:val="-1"/>
          <w:sz w:val="16"/>
          <w:szCs w:val="16"/>
        </w:rPr>
        <w:t>UR</w:t>
      </w:r>
      <w:r>
        <w:rPr>
          <w:rFonts w:ascii="Bookman Old Style" w:eastAsia="Bookman Old Style" w:hAnsi="Bookman Old Style" w:cs="Bookman Old Style"/>
          <w:spacing w:val="2"/>
          <w:sz w:val="16"/>
          <w:szCs w:val="16"/>
        </w:rPr>
        <w:t>S</w:t>
      </w:r>
      <w:r>
        <w:rPr>
          <w:rFonts w:ascii="Bookman Old Style" w:eastAsia="Bookman Old Style" w:hAnsi="Bookman Old Style" w:cs="Bookman Old Style"/>
          <w:spacing w:val="-3"/>
          <w:sz w:val="16"/>
          <w:szCs w:val="16"/>
        </w:rPr>
        <w:t>E</w:t>
      </w:r>
      <w:r>
        <w:rPr>
          <w:rFonts w:ascii="Bookman Old Style" w:eastAsia="Bookman Old Style" w:hAnsi="Bookman Old Style" w:cs="Bookman Old Style"/>
          <w:sz w:val="16"/>
          <w:szCs w:val="16"/>
        </w:rPr>
        <w:t>S</w:t>
      </w:r>
      <w:r>
        <w:rPr>
          <w:rFonts w:ascii="Bookman Old Style" w:eastAsia="Bookman Old Style" w:hAnsi="Bookman Old Style" w:cs="Bookman Old Style"/>
          <w:sz w:val="16"/>
          <w:szCs w:val="16"/>
        </w:rPr>
        <w:t xml:space="preserve">           </w:t>
      </w:r>
      <w:r>
        <w:rPr>
          <w:rFonts w:ascii="Bookman Old Style" w:eastAsia="Bookman Old Style" w:hAnsi="Bookman Old Style" w:cs="Bookman Old Style"/>
          <w:spacing w:val="37"/>
          <w:sz w:val="16"/>
          <w:szCs w:val="16"/>
        </w:rPr>
        <w:t xml:space="preserve"> </w:t>
      </w:r>
      <w:r>
        <w:rPr>
          <w:rFonts w:ascii="Bookman Old Style" w:eastAsia="Bookman Old Style" w:hAnsi="Bookman Old Style" w:cs="Bookman Old Style"/>
          <w:spacing w:val="1"/>
        </w:rPr>
        <w:t>E</w:t>
      </w:r>
      <w:r>
        <w:rPr>
          <w:rFonts w:ascii="Bookman Old Style" w:eastAsia="Bookman Old Style" w:hAnsi="Bookman Old Style" w:cs="Bookman Old Style"/>
          <w:spacing w:val="1"/>
          <w:sz w:val="16"/>
          <w:szCs w:val="16"/>
        </w:rPr>
        <w:t>D</w:t>
      </w:r>
      <w:r>
        <w:rPr>
          <w:rFonts w:ascii="Bookman Old Style" w:eastAsia="Bookman Old Style" w:hAnsi="Bookman Old Style" w:cs="Bookman Old Style"/>
          <w:spacing w:val="-1"/>
          <w:sz w:val="16"/>
          <w:szCs w:val="16"/>
        </w:rPr>
        <w:t>UC</w:t>
      </w:r>
      <w:r>
        <w:rPr>
          <w:rFonts w:ascii="Bookman Old Style" w:eastAsia="Bookman Old Style" w:hAnsi="Bookman Old Style" w:cs="Bookman Old Style"/>
          <w:spacing w:val="1"/>
          <w:sz w:val="16"/>
          <w:szCs w:val="16"/>
        </w:rPr>
        <w:t>A</w:t>
      </w:r>
      <w:r>
        <w:rPr>
          <w:rFonts w:ascii="Bookman Old Style" w:eastAsia="Bookman Old Style" w:hAnsi="Bookman Old Style" w:cs="Bookman Old Style"/>
          <w:spacing w:val="-1"/>
          <w:sz w:val="16"/>
          <w:szCs w:val="16"/>
        </w:rPr>
        <w:t>T</w:t>
      </w:r>
      <w:r>
        <w:rPr>
          <w:rFonts w:ascii="Bookman Old Style" w:eastAsia="Bookman Old Style" w:hAnsi="Bookman Old Style" w:cs="Bookman Old Style"/>
          <w:spacing w:val="-2"/>
          <w:sz w:val="16"/>
          <w:szCs w:val="16"/>
        </w:rPr>
        <w:t>I</w:t>
      </w:r>
      <w:r>
        <w:rPr>
          <w:rFonts w:ascii="Bookman Old Style" w:eastAsia="Bookman Old Style" w:hAnsi="Bookman Old Style" w:cs="Bookman Old Style"/>
          <w:spacing w:val="1"/>
          <w:sz w:val="16"/>
          <w:szCs w:val="16"/>
        </w:rPr>
        <w:t>O</w:t>
      </w:r>
      <w:r>
        <w:rPr>
          <w:rFonts w:ascii="Bookman Old Style" w:eastAsia="Bookman Old Style" w:hAnsi="Bookman Old Style" w:cs="Bookman Old Style"/>
          <w:sz w:val="16"/>
          <w:szCs w:val="16"/>
        </w:rPr>
        <w:t>N</w:t>
      </w:r>
    </w:p>
    <w:p w14:paraId="6E0B456C" w14:textId="77777777" w:rsidR="0087441B" w:rsidRDefault="0087441B">
      <w:pPr>
        <w:spacing w:before="9" w:line="140" w:lineRule="exact"/>
        <w:rPr>
          <w:sz w:val="15"/>
          <w:szCs w:val="15"/>
        </w:rPr>
      </w:pPr>
    </w:p>
    <w:p w14:paraId="4173387F" w14:textId="77777777" w:rsidR="0087441B" w:rsidRDefault="00524211">
      <w:pPr>
        <w:spacing w:line="200" w:lineRule="exact"/>
        <w:ind w:left="2505"/>
        <w:rPr>
          <w:rFonts w:ascii="Bookman Old Style" w:eastAsia="Bookman Old Style" w:hAnsi="Bookman Old Style" w:cs="Bookman Old Style"/>
        </w:rPr>
        <w:sectPr w:rsidR="0087441B">
          <w:type w:val="continuous"/>
          <w:pgSz w:w="12240" w:h="15840"/>
          <w:pgMar w:top="960" w:right="1340" w:bottom="280" w:left="1340" w:header="720" w:footer="720" w:gutter="0"/>
          <w:cols w:space="720"/>
        </w:sectPr>
      </w:pPr>
      <w:r>
        <w:rPr>
          <w:rFonts w:ascii="Bookman Old Style" w:eastAsia="Bookman Old Style" w:hAnsi="Bookman Old Style" w:cs="Bookman Old Style"/>
          <w:position w:val="-1"/>
        </w:rPr>
        <w:t>M.B.A.</w:t>
      </w:r>
      <w:r>
        <w:rPr>
          <w:rFonts w:ascii="Bookman Old Style" w:eastAsia="Bookman Old Style" w:hAnsi="Bookman Old Style" w:cs="Bookman Old Style"/>
          <w:spacing w:val="-5"/>
          <w:position w:val="-1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position w:val="-1"/>
        </w:rPr>
        <w:t>Co</w:t>
      </w:r>
      <w:r>
        <w:rPr>
          <w:rFonts w:ascii="Bookman Old Style" w:eastAsia="Bookman Old Style" w:hAnsi="Bookman Old Style" w:cs="Bookman Old Style"/>
          <w:spacing w:val="-1"/>
          <w:position w:val="-1"/>
        </w:rPr>
        <w:t>n</w:t>
      </w:r>
      <w:r>
        <w:rPr>
          <w:rFonts w:ascii="Bookman Old Style" w:eastAsia="Bookman Old Style" w:hAnsi="Bookman Old Style" w:cs="Bookman Old Style"/>
          <w:position w:val="-1"/>
        </w:rPr>
        <w:t>c</w:t>
      </w:r>
      <w:r>
        <w:rPr>
          <w:rFonts w:ascii="Bookman Old Style" w:eastAsia="Bookman Old Style" w:hAnsi="Bookman Old Style" w:cs="Bookman Old Style"/>
          <w:spacing w:val="2"/>
          <w:position w:val="-1"/>
        </w:rPr>
        <w:t>e</w:t>
      </w:r>
      <w:r>
        <w:rPr>
          <w:rFonts w:ascii="Bookman Old Style" w:eastAsia="Bookman Old Style" w:hAnsi="Bookman Old Style" w:cs="Bookman Old Style"/>
          <w:spacing w:val="-1"/>
          <w:position w:val="-1"/>
        </w:rPr>
        <w:t>n</w:t>
      </w:r>
      <w:r>
        <w:rPr>
          <w:rFonts w:ascii="Bookman Old Style" w:eastAsia="Bookman Old Style" w:hAnsi="Bookman Old Style" w:cs="Bookman Old Style"/>
          <w:spacing w:val="2"/>
          <w:position w:val="-1"/>
        </w:rPr>
        <w:t>t</w:t>
      </w:r>
      <w:r>
        <w:rPr>
          <w:rFonts w:ascii="Bookman Old Style" w:eastAsia="Bookman Old Style" w:hAnsi="Bookman Old Style" w:cs="Bookman Old Style"/>
          <w:position w:val="-1"/>
        </w:rPr>
        <w:t>r</w:t>
      </w:r>
      <w:r>
        <w:rPr>
          <w:rFonts w:ascii="Bookman Old Style" w:eastAsia="Bookman Old Style" w:hAnsi="Bookman Old Style" w:cs="Bookman Old Style"/>
          <w:spacing w:val="-1"/>
          <w:position w:val="-1"/>
        </w:rPr>
        <w:t>a</w:t>
      </w:r>
      <w:r>
        <w:rPr>
          <w:rFonts w:ascii="Bookman Old Style" w:eastAsia="Bookman Old Style" w:hAnsi="Bookman Old Style" w:cs="Bookman Old Style"/>
          <w:position w:val="-1"/>
        </w:rPr>
        <w:t>t</w:t>
      </w:r>
      <w:r>
        <w:rPr>
          <w:rFonts w:ascii="Bookman Old Style" w:eastAsia="Bookman Old Style" w:hAnsi="Bookman Old Style" w:cs="Bookman Old Style"/>
          <w:spacing w:val="2"/>
          <w:position w:val="-1"/>
        </w:rPr>
        <w:t>i</w:t>
      </w:r>
      <w:r>
        <w:rPr>
          <w:rFonts w:ascii="Bookman Old Style" w:eastAsia="Bookman Old Style" w:hAnsi="Bookman Old Style" w:cs="Bookman Old Style"/>
          <w:spacing w:val="1"/>
          <w:position w:val="-1"/>
        </w:rPr>
        <w:t>o</w:t>
      </w:r>
      <w:r>
        <w:rPr>
          <w:rFonts w:ascii="Bookman Old Style" w:eastAsia="Bookman Old Style" w:hAnsi="Bookman Old Style" w:cs="Bookman Old Style"/>
          <w:position w:val="-1"/>
        </w:rPr>
        <w:t>n</w:t>
      </w:r>
      <w:r>
        <w:rPr>
          <w:rFonts w:ascii="Bookman Old Style" w:eastAsia="Bookman Old Style" w:hAnsi="Bookman Old Style" w:cs="Bookman Old Style"/>
          <w:spacing w:val="-16"/>
          <w:position w:val="-1"/>
        </w:rPr>
        <w:t xml:space="preserve"> </w:t>
      </w:r>
      <w:r>
        <w:rPr>
          <w:rFonts w:ascii="Bookman Old Style" w:eastAsia="Bookman Old Style" w:hAnsi="Bookman Old Style" w:cs="Bookman Old Style"/>
          <w:spacing w:val="2"/>
          <w:position w:val="-1"/>
        </w:rPr>
        <w:t>i</w:t>
      </w:r>
      <w:r>
        <w:rPr>
          <w:rFonts w:ascii="Bookman Old Style" w:eastAsia="Bookman Old Style" w:hAnsi="Bookman Old Style" w:cs="Bookman Old Style"/>
          <w:position w:val="-1"/>
        </w:rPr>
        <w:t>n</w:t>
      </w:r>
      <w:r>
        <w:rPr>
          <w:rFonts w:ascii="Bookman Old Style" w:eastAsia="Bookman Old Style" w:hAnsi="Bookman Old Style" w:cs="Bookman Old Style"/>
          <w:spacing w:val="-3"/>
          <w:position w:val="-1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position w:val="-1"/>
        </w:rPr>
        <w:t>I</w:t>
      </w:r>
      <w:r>
        <w:rPr>
          <w:rFonts w:ascii="Bookman Old Style" w:eastAsia="Bookman Old Style" w:hAnsi="Bookman Old Style" w:cs="Bookman Old Style"/>
          <w:spacing w:val="-1"/>
          <w:position w:val="-1"/>
        </w:rPr>
        <w:t>n</w:t>
      </w:r>
      <w:r>
        <w:rPr>
          <w:rFonts w:ascii="Bookman Old Style" w:eastAsia="Bookman Old Style" w:hAnsi="Bookman Old Style" w:cs="Bookman Old Style"/>
          <w:spacing w:val="2"/>
          <w:position w:val="-1"/>
        </w:rPr>
        <w:t>t</w:t>
      </w:r>
      <w:r>
        <w:rPr>
          <w:rFonts w:ascii="Bookman Old Style" w:eastAsia="Bookman Old Style" w:hAnsi="Bookman Old Style" w:cs="Bookman Old Style"/>
          <w:position w:val="-1"/>
        </w:rPr>
        <w:t>e</w:t>
      </w:r>
      <w:r>
        <w:rPr>
          <w:rFonts w:ascii="Bookman Old Style" w:eastAsia="Bookman Old Style" w:hAnsi="Bookman Old Style" w:cs="Bookman Old Style"/>
          <w:spacing w:val="1"/>
          <w:position w:val="-1"/>
        </w:rPr>
        <w:t>r</w:t>
      </w:r>
      <w:r>
        <w:rPr>
          <w:rFonts w:ascii="Bookman Old Style" w:eastAsia="Bookman Old Style" w:hAnsi="Bookman Old Style" w:cs="Bookman Old Style"/>
          <w:spacing w:val="-1"/>
          <w:position w:val="-1"/>
        </w:rPr>
        <w:t>n</w:t>
      </w:r>
      <w:r>
        <w:rPr>
          <w:rFonts w:ascii="Bookman Old Style" w:eastAsia="Bookman Old Style" w:hAnsi="Bookman Old Style" w:cs="Bookman Old Style"/>
          <w:position w:val="-1"/>
        </w:rPr>
        <w:t>a</w:t>
      </w:r>
      <w:r>
        <w:rPr>
          <w:rFonts w:ascii="Bookman Old Style" w:eastAsia="Bookman Old Style" w:hAnsi="Bookman Old Style" w:cs="Bookman Old Style"/>
          <w:spacing w:val="-1"/>
          <w:position w:val="-1"/>
        </w:rPr>
        <w:t>t</w:t>
      </w:r>
      <w:r>
        <w:rPr>
          <w:rFonts w:ascii="Bookman Old Style" w:eastAsia="Bookman Old Style" w:hAnsi="Bookman Old Style" w:cs="Bookman Old Style"/>
          <w:spacing w:val="2"/>
          <w:position w:val="-1"/>
        </w:rPr>
        <w:t>i</w:t>
      </w:r>
      <w:r>
        <w:rPr>
          <w:rFonts w:ascii="Bookman Old Style" w:eastAsia="Bookman Old Style" w:hAnsi="Bookman Old Style" w:cs="Bookman Old Style"/>
          <w:spacing w:val="1"/>
          <w:position w:val="-1"/>
        </w:rPr>
        <w:t>o</w:t>
      </w:r>
      <w:r>
        <w:rPr>
          <w:rFonts w:ascii="Bookman Old Style" w:eastAsia="Bookman Old Style" w:hAnsi="Bookman Old Style" w:cs="Bookman Old Style"/>
          <w:spacing w:val="-1"/>
          <w:position w:val="-1"/>
        </w:rPr>
        <w:t>n</w:t>
      </w:r>
      <w:r>
        <w:rPr>
          <w:rFonts w:ascii="Bookman Old Style" w:eastAsia="Bookman Old Style" w:hAnsi="Bookman Old Style" w:cs="Bookman Old Style"/>
          <w:position w:val="-1"/>
        </w:rPr>
        <w:t>al</w:t>
      </w:r>
      <w:r>
        <w:rPr>
          <w:rFonts w:ascii="Bookman Old Style" w:eastAsia="Bookman Old Style" w:hAnsi="Bookman Old Style" w:cs="Bookman Old Style"/>
          <w:spacing w:val="-13"/>
          <w:position w:val="-1"/>
        </w:rPr>
        <w:t xml:space="preserve"> </w:t>
      </w:r>
      <w:r>
        <w:rPr>
          <w:rFonts w:ascii="Bookman Old Style" w:eastAsia="Bookman Old Style" w:hAnsi="Bookman Old Style" w:cs="Bookman Old Style"/>
          <w:position w:val="-1"/>
        </w:rPr>
        <w:t>Bus</w:t>
      </w:r>
      <w:r>
        <w:rPr>
          <w:rFonts w:ascii="Bookman Old Style" w:eastAsia="Bookman Old Style" w:hAnsi="Bookman Old Style" w:cs="Bookman Old Style"/>
          <w:spacing w:val="3"/>
          <w:position w:val="-1"/>
        </w:rPr>
        <w:t>i</w:t>
      </w:r>
      <w:r>
        <w:rPr>
          <w:rFonts w:ascii="Bookman Old Style" w:eastAsia="Bookman Old Style" w:hAnsi="Bookman Old Style" w:cs="Bookman Old Style"/>
          <w:spacing w:val="-1"/>
          <w:position w:val="-1"/>
        </w:rPr>
        <w:t>n</w:t>
      </w:r>
      <w:r>
        <w:rPr>
          <w:rFonts w:ascii="Bookman Old Style" w:eastAsia="Bookman Old Style" w:hAnsi="Bookman Old Style" w:cs="Bookman Old Style"/>
          <w:position w:val="-1"/>
        </w:rPr>
        <w:t>e</w:t>
      </w:r>
      <w:r>
        <w:rPr>
          <w:rFonts w:ascii="Bookman Old Style" w:eastAsia="Bookman Old Style" w:hAnsi="Bookman Old Style" w:cs="Bookman Old Style"/>
          <w:spacing w:val="1"/>
          <w:position w:val="-1"/>
        </w:rPr>
        <w:t>s</w:t>
      </w:r>
      <w:r>
        <w:rPr>
          <w:rFonts w:ascii="Bookman Old Style" w:eastAsia="Bookman Old Style" w:hAnsi="Bookman Old Style" w:cs="Bookman Old Style"/>
          <w:position w:val="-1"/>
        </w:rPr>
        <w:t>s</w:t>
      </w:r>
    </w:p>
    <w:p w14:paraId="7C4B2824" w14:textId="77777777" w:rsidR="0087441B" w:rsidRDefault="00524211">
      <w:pPr>
        <w:spacing w:line="200" w:lineRule="exact"/>
        <w:ind w:left="100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  <w:spacing w:val="2"/>
          <w:position w:val="1"/>
        </w:rPr>
        <w:t>I</w:t>
      </w:r>
      <w:r>
        <w:rPr>
          <w:rFonts w:ascii="Bookman Old Style" w:eastAsia="Bookman Old Style" w:hAnsi="Bookman Old Style" w:cs="Bookman Old Style"/>
          <w:position w:val="1"/>
        </w:rPr>
        <w:t>n</w:t>
      </w:r>
      <w:r>
        <w:rPr>
          <w:rFonts w:ascii="Bookman Old Style" w:eastAsia="Bookman Old Style" w:hAnsi="Bookman Old Style" w:cs="Bookman Old Style"/>
          <w:spacing w:val="1"/>
          <w:position w:val="1"/>
        </w:rPr>
        <w:t>t</w:t>
      </w:r>
      <w:r>
        <w:rPr>
          <w:rFonts w:ascii="Bookman Old Style" w:eastAsia="Bookman Old Style" w:hAnsi="Bookman Old Style" w:cs="Bookman Old Style"/>
          <w:position w:val="1"/>
        </w:rPr>
        <w:t>e</w:t>
      </w:r>
      <w:r>
        <w:rPr>
          <w:rFonts w:ascii="Bookman Old Style" w:eastAsia="Bookman Old Style" w:hAnsi="Bookman Old Style" w:cs="Bookman Old Style"/>
          <w:spacing w:val="1"/>
          <w:position w:val="1"/>
        </w:rPr>
        <w:t>r</w:t>
      </w:r>
      <w:r>
        <w:rPr>
          <w:rFonts w:ascii="Bookman Old Style" w:eastAsia="Bookman Old Style" w:hAnsi="Bookman Old Style" w:cs="Bookman Old Style"/>
          <w:position w:val="1"/>
        </w:rPr>
        <w:t>na</w:t>
      </w:r>
      <w:r>
        <w:rPr>
          <w:rFonts w:ascii="Bookman Old Style" w:eastAsia="Bookman Old Style" w:hAnsi="Bookman Old Style" w:cs="Bookman Old Style"/>
          <w:spacing w:val="1"/>
          <w:position w:val="1"/>
        </w:rPr>
        <w:t>t</w:t>
      </w:r>
      <w:r>
        <w:rPr>
          <w:rFonts w:ascii="Bookman Old Style" w:eastAsia="Bookman Old Style" w:hAnsi="Bookman Old Style" w:cs="Bookman Old Style"/>
          <w:position w:val="1"/>
        </w:rPr>
        <w:t>i</w:t>
      </w:r>
      <w:r>
        <w:rPr>
          <w:rFonts w:ascii="Bookman Old Style" w:eastAsia="Bookman Old Style" w:hAnsi="Bookman Old Style" w:cs="Bookman Old Style"/>
          <w:spacing w:val="-1"/>
          <w:position w:val="1"/>
        </w:rPr>
        <w:t>o</w:t>
      </w:r>
      <w:r>
        <w:rPr>
          <w:rFonts w:ascii="Bookman Old Style" w:eastAsia="Bookman Old Style" w:hAnsi="Bookman Old Style" w:cs="Bookman Old Style"/>
          <w:position w:val="1"/>
        </w:rPr>
        <w:t>nal</w:t>
      </w:r>
    </w:p>
    <w:p w14:paraId="6A4FDC45" w14:textId="77777777" w:rsidR="0087441B" w:rsidRDefault="00524211">
      <w:pPr>
        <w:spacing w:before="36"/>
        <w:ind w:left="426" w:right="1005"/>
        <w:jc w:val="center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  <w:spacing w:val="-1"/>
          <w:w w:val="99"/>
        </w:rPr>
        <w:t>B</w:t>
      </w:r>
      <w:r>
        <w:rPr>
          <w:rFonts w:ascii="Bookman Old Style" w:eastAsia="Bookman Old Style" w:hAnsi="Bookman Old Style" w:cs="Bookman Old Style"/>
          <w:spacing w:val="1"/>
          <w:w w:val="99"/>
        </w:rPr>
        <w:t>u</w:t>
      </w:r>
      <w:r>
        <w:rPr>
          <w:rFonts w:ascii="Bookman Old Style" w:eastAsia="Bookman Old Style" w:hAnsi="Bookman Old Style" w:cs="Bookman Old Style"/>
          <w:w w:val="99"/>
        </w:rPr>
        <w:t>sine</w:t>
      </w:r>
      <w:r>
        <w:rPr>
          <w:rFonts w:ascii="Bookman Old Style" w:eastAsia="Bookman Old Style" w:hAnsi="Bookman Old Style" w:cs="Bookman Old Style"/>
          <w:spacing w:val="2"/>
          <w:w w:val="99"/>
        </w:rPr>
        <w:t>s</w:t>
      </w:r>
      <w:r>
        <w:rPr>
          <w:rFonts w:ascii="Bookman Old Style" w:eastAsia="Bookman Old Style" w:hAnsi="Bookman Old Style" w:cs="Bookman Old Style"/>
          <w:w w:val="99"/>
        </w:rPr>
        <w:t>s</w:t>
      </w:r>
    </w:p>
    <w:p w14:paraId="14C23230" w14:textId="77777777" w:rsidR="0087441B" w:rsidRDefault="0087441B">
      <w:pPr>
        <w:spacing w:before="5" w:line="180" w:lineRule="exact"/>
        <w:rPr>
          <w:sz w:val="19"/>
          <w:szCs w:val="19"/>
        </w:rPr>
      </w:pPr>
    </w:p>
    <w:p w14:paraId="790C1D39" w14:textId="77777777" w:rsidR="0087441B" w:rsidRDefault="00524211">
      <w:pPr>
        <w:ind w:left="100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  <w:spacing w:val="-1"/>
        </w:rPr>
        <w:t>O</w:t>
      </w:r>
      <w:r>
        <w:rPr>
          <w:rFonts w:ascii="Bookman Old Style" w:eastAsia="Bookman Old Style" w:hAnsi="Bookman Old Style" w:cs="Bookman Old Style"/>
          <w:spacing w:val="1"/>
        </w:rPr>
        <w:t>r</w:t>
      </w:r>
      <w:r>
        <w:rPr>
          <w:rFonts w:ascii="Bookman Old Style" w:eastAsia="Bookman Old Style" w:hAnsi="Bookman Old Style" w:cs="Bookman Old Style"/>
        </w:rPr>
        <w:t>ganiza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</w:rPr>
        <w:t>i</w:t>
      </w:r>
      <w:r>
        <w:rPr>
          <w:rFonts w:ascii="Bookman Old Style" w:eastAsia="Bookman Old Style" w:hAnsi="Bookman Old Style" w:cs="Bookman Old Style"/>
          <w:spacing w:val="-1"/>
        </w:rPr>
        <w:t>o</w:t>
      </w:r>
      <w:r>
        <w:rPr>
          <w:rFonts w:ascii="Bookman Old Style" w:eastAsia="Bookman Old Style" w:hAnsi="Bookman Old Style" w:cs="Bookman Old Style"/>
          <w:spacing w:val="3"/>
        </w:rPr>
        <w:t>n</w:t>
      </w:r>
      <w:r>
        <w:rPr>
          <w:rFonts w:ascii="Bookman Old Style" w:eastAsia="Bookman Old Style" w:hAnsi="Bookman Old Style" w:cs="Bookman Old Style"/>
        </w:rPr>
        <w:t>al</w:t>
      </w:r>
    </w:p>
    <w:p w14:paraId="60C9FFFA" w14:textId="77777777" w:rsidR="0087441B" w:rsidRDefault="00524211">
      <w:pPr>
        <w:spacing w:before="36"/>
        <w:ind w:left="460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  <w:spacing w:val="-1"/>
        </w:rPr>
        <w:t>M</w:t>
      </w:r>
      <w:r>
        <w:rPr>
          <w:rFonts w:ascii="Bookman Old Style" w:eastAsia="Bookman Old Style" w:hAnsi="Bookman Old Style" w:cs="Bookman Old Style"/>
        </w:rPr>
        <w:t>ana</w:t>
      </w:r>
      <w:r>
        <w:rPr>
          <w:rFonts w:ascii="Bookman Old Style" w:eastAsia="Bookman Old Style" w:hAnsi="Bookman Old Style" w:cs="Bookman Old Style"/>
          <w:spacing w:val="2"/>
        </w:rPr>
        <w:t>g</w:t>
      </w:r>
      <w:r>
        <w:rPr>
          <w:rFonts w:ascii="Bookman Old Style" w:eastAsia="Bookman Old Style" w:hAnsi="Bookman Old Style" w:cs="Bookman Old Style"/>
        </w:rPr>
        <w:t>em</w:t>
      </w:r>
      <w:r>
        <w:rPr>
          <w:rFonts w:ascii="Bookman Old Style" w:eastAsia="Bookman Old Style" w:hAnsi="Bookman Old Style" w:cs="Bookman Old Style"/>
          <w:spacing w:val="-1"/>
        </w:rPr>
        <w:t>e</w:t>
      </w:r>
      <w:r>
        <w:rPr>
          <w:rFonts w:ascii="Bookman Old Style" w:eastAsia="Bookman Old Style" w:hAnsi="Bookman Old Style" w:cs="Bookman Old Style"/>
        </w:rPr>
        <w:t>nt</w:t>
      </w:r>
    </w:p>
    <w:p w14:paraId="406E05CB" w14:textId="77777777" w:rsidR="0087441B" w:rsidRDefault="0087441B">
      <w:pPr>
        <w:spacing w:before="5" w:line="180" w:lineRule="exact"/>
        <w:rPr>
          <w:sz w:val="19"/>
          <w:szCs w:val="19"/>
        </w:rPr>
      </w:pPr>
    </w:p>
    <w:p w14:paraId="57E10CC5" w14:textId="77777777" w:rsidR="0087441B" w:rsidRDefault="00524211">
      <w:pPr>
        <w:ind w:left="100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  <w:spacing w:val="-1"/>
        </w:rPr>
        <w:t>G</w:t>
      </w:r>
      <w:r>
        <w:rPr>
          <w:rFonts w:ascii="Bookman Old Style" w:eastAsia="Bookman Old Style" w:hAnsi="Bookman Old Style" w:cs="Bookman Old Style"/>
        </w:rPr>
        <w:t>l</w:t>
      </w:r>
      <w:r>
        <w:rPr>
          <w:rFonts w:ascii="Bookman Old Style" w:eastAsia="Bookman Old Style" w:hAnsi="Bookman Old Style" w:cs="Bookman Old Style"/>
          <w:spacing w:val="1"/>
        </w:rPr>
        <w:t>o</w:t>
      </w:r>
      <w:r>
        <w:rPr>
          <w:rFonts w:ascii="Bookman Old Style" w:eastAsia="Bookman Old Style" w:hAnsi="Bookman Old Style" w:cs="Bookman Old Style"/>
          <w:spacing w:val="-1"/>
        </w:rPr>
        <w:t>b</w:t>
      </w:r>
      <w:r>
        <w:rPr>
          <w:rFonts w:ascii="Bookman Old Style" w:eastAsia="Bookman Old Style" w:hAnsi="Bookman Old Style" w:cs="Bookman Old Style"/>
        </w:rPr>
        <w:t>al</w:t>
      </w:r>
      <w:r>
        <w:rPr>
          <w:rFonts w:ascii="Bookman Old Style" w:eastAsia="Bookman Old Style" w:hAnsi="Bookman Old Style" w:cs="Bookman Old Style"/>
          <w:spacing w:val="-5"/>
        </w:rPr>
        <w:t xml:space="preserve"> </w:t>
      </w:r>
      <w:r>
        <w:rPr>
          <w:rFonts w:ascii="Bookman Old Style" w:eastAsia="Bookman Old Style" w:hAnsi="Bookman Old Style" w:cs="Bookman Old Style"/>
        </w:rPr>
        <w:t>E</w:t>
      </w:r>
      <w:r>
        <w:rPr>
          <w:rFonts w:ascii="Bookman Old Style" w:eastAsia="Bookman Old Style" w:hAnsi="Bookman Old Style" w:cs="Bookman Old Style"/>
          <w:spacing w:val="2"/>
        </w:rPr>
        <w:t>c</w:t>
      </w:r>
      <w:r>
        <w:rPr>
          <w:rFonts w:ascii="Bookman Old Style" w:eastAsia="Bookman Old Style" w:hAnsi="Bookman Old Style" w:cs="Bookman Old Style"/>
          <w:spacing w:val="-1"/>
        </w:rPr>
        <w:t>o</w:t>
      </w:r>
      <w:r>
        <w:rPr>
          <w:rFonts w:ascii="Bookman Old Style" w:eastAsia="Bookman Old Style" w:hAnsi="Bookman Old Style" w:cs="Bookman Old Style"/>
          <w:spacing w:val="3"/>
        </w:rPr>
        <w:t>n</w:t>
      </w:r>
      <w:r>
        <w:rPr>
          <w:rFonts w:ascii="Bookman Old Style" w:eastAsia="Bookman Old Style" w:hAnsi="Bookman Old Style" w:cs="Bookman Old Style"/>
          <w:spacing w:val="-1"/>
        </w:rPr>
        <w:t>o</w:t>
      </w:r>
      <w:r>
        <w:rPr>
          <w:rFonts w:ascii="Bookman Old Style" w:eastAsia="Bookman Old Style" w:hAnsi="Bookman Old Style" w:cs="Bookman Old Style"/>
        </w:rPr>
        <w:t>mi</w:t>
      </w:r>
      <w:r>
        <w:rPr>
          <w:rFonts w:ascii="Bookman Old Style" w:eastAsia="Bookman Old Style" w:hAnsi="Bookman Old Style" w:cs="Bookman Old Style"/>
          <w:spacing w:val="2"/>
        </w:rPr>
        <w:t>c</w:t>
      </w:r>
      <w:r>
        <w:rPr>
          <w:rFonts w:ascii="Bookman Old Style" w:eastAsia="Bookman Old Style" w:hAnsi="Bookman Old Style" w:cs="Bookman Old Style"/>
        </w:rPr>
        <w:t>s</w:t>
      </w:r>
    </w:p>
    <w:p w14:paraId="6FB3BB1A" w14:textId="77777777" w:rsidR="0087441B" w:rsidRDefault="0087441B">
      <w:pPr>
        <w:spacing w:before="5" w:line="180" w:lineRule="exact"/>
        <w:rPr>
          <w:sz w:val="19"/>
          <w:szCs w:val="19"/>
        </w:rPr>
      </w:pPr>
    </w:p>
    <w:p w14:paraId="5D1DD6F8" w14:textId="77777777" w:rsidR="0087441B" w:rsidRDefault="00524211">
      <w:pPr>
        <w:ind w:left="100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  <w:spacing w:val="2"/>
        </w:rPr>
        <w:t>I</w:t>
      </w:r>
      <w:r>
        <w:rPr>
          <w:rFonts w:ascii="Bookman Old Style" w:eastAsia="Bookman Old Style" w:hAnsi="Bookman Old Style" w:cs="Bookman Old Style"/>
        </w:rPr>
        <w:t>n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</w:rPr>
        <w:t>e</w:t>
      </w:r>
      <w:r>
        <w:rPr>
          <w:rFonts w:ascii="Bookman Old Style" w:eastAsia="Bookman Old Style" w:hAnsi="Bookman Old Style" w:cs="Bookman Old Style"/>
          <w:spacing w:val="1"/>
        </w:rPr>
        <w:t>r</w:t>
      </w:r>
      <w:r>
        <w:rPr>
          <w:rFonts w:ascii="Bookman Old Style" w:eastAsia="Bookman Old Style" w:hAnsi="Bookman Old Style" w:cs="Bookman Old Style"/>
        </w:rPr>
        <w:t>na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</w:rPr>
        <w:t>i</w:t>
      </w:r>
      <w:r>
        <w:rPr>
          <w:rFonts w:ascii="Bookman Old Style" w:eastAsia="Bookman Old Style" w:hAnsi="Bookman Old Style" w:cs="Bookman Old Style"/>
          <w:spacing w:val="-1"/>
        </w:rPr>
        <w:t>o</w:t>
      </w:r>
      <w:r>
        <w:rPr>
          <w:rFonts w:ascii="Bookman Old Style" w:eastAsia="Bookman Old Style" w:hAnsi="Bookman Old Style" w:cs="Bookman Old Style"/>
        </w:rPr>
        <w:t>nal</w:t>
      </w:r>
    </w:p>
    <w:p w14:paraId="5CCCD21E" w14:textId="77777777" w:rsidR="0087441B" w:rsidRDefault="00524211">
      <w:pPr>
        <w:spacing w:before="34"/>
        <w:ind w:left="460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  <w:spacing w:val="-1"/>
        </w:rPr>
        <w:t>C</w:t>
      </w:r>
      <w:r>
        <w:rPr>
          <w:rFonts w:ascii="Bookman Old Style" w:eastAsia="Bookman Old Style" w:hAnsi="Bookman Old Style" w:cs="Bookman Old Style"/>
          <w:spacing w:val="1"/>
        </w:rPr>
        <w:t>o</w:t>
      </w:r>
      <w:r>
        <w:rPr>
          <w:rFonts w:ascii="Bookman Old Style" w:eastAsia="Bookman Old Style" w:hAnsi="Bookman Old Style" w:cs="Bookman Old Style"/>
        </w:rPr>
        <w:t>mmer</w:t>
      </w:r>
      <w:r>
        <w:rPr>
          <w:rFonts w:ascii="Bookman Old Style" w:eastAsia="Bookman Old Style" w:hAnsi="Bookman Old Style" w:cs="Bookman Old Style"/>
          <w:spacing w:val="2"/>
        </w:rPr>
        <w:t>c</w:t>
      </w:r>
      <w:r>
        <w:rPr>
          <w:rFonts w:ascii="Bookman Old Style" w:eastAsia="Bookman Old Style" w:hAnsi="Bookman Old Style" w:cs="Bookman Old Style"/>
        </w:rPr>
        <w:t>e</w:t>
      </w:r>
    </w:p>
    <w:p w14:paraId="38A5A390" w14:textId="77777777" w:rsidR="0087441B" w:rsidRDefault="0087441B">
      <w:pPr>
        <w:spacing w:line="140" w:lineRule="exact"/>
        <w:rPr>
          <w:sz w:val="15"/>
          <w:szCs w:val="15"/>
        </w:rPr>
      </w:pPr>
    </w:p>
    <w:p w14:paraId="72106910" w14:textId="77777777" w:rsidR="0087441B" w:rsidRDefault="00524211">
      <w:pPr>
        <w:spacing w:before="41"/>
        <w:ind w:left="185"/>
        <w:rPr>
          <w:rFonts w:ascii="Bookman Old Style" w:eastAsia="Bookman Old Style" w:hAnsi="Bookman Old Style" w:cs="Bookman Old Style"/>
        </w:rPr>
      </w:pPr>
      <w:r>
        <w:br w:type="column"/>
      </w:r>
      <w:r>
        <w:rPr>
          <w:rFonts w:ascii="Segoe MDL2 Assets" w:eastAsia="Segoe MDL2 Assets" w:hAnsi="Segoe MDL2 Assets" w:cs="Segoe MDL2 Assets"/>
          <w:w w:val="79"/>
        </w:rPr>
        <w:t xml:space="preserve">   </w:t>
      </w:r>
      <w:r>
        <w:rPr>
          <w:rFonts w:ascii="Segoe MDL2 Assets" w:eastAsia="Segoe MDL2 Assets" w:hAnsi="Segoe MDL2 Assets" w:cs="Segoe MDL2 Assets"/>
          <w:spacing w:val="29"/>
          <w:w w:val="79"/>
        </w:rPr>
        <w:t xml:space="preserve"> </w:t>
      </w:r>
      <w:r>
        <w:rPr>
          <w:rFonts w:ascii="Bookman Old Style" w:eastAsia="Bookman Old Style" w:hAnsi="Bookman Old Style" w:cs="Bookman Old Style"/>
        </w:rPr>
        <w:t>GPA</w:t>
      </w:r>
      <w:r>
        <w:rPr>
          <w:rFonts w:ascii="Bookman Old Style" w:eastAsia="Bookman Old Style" w:hAnsi="Bookman Old Style" w:cs="Bookman Old Style"/>
          <w:spacing w:val="-3"/>
        </w:rPr>
        <w:t xml:space="preserve"> </w:t>
      </w:r>
      <w:r>
        <w:rPr>
          <w:rFonts w:ascii="Bookman Old Style" w:eastAsia="Bookman Old Style" w:hAnsi="Bookman Old Style" w:cs="Bookman Old Style"/>
        </w:rPr>
        <w:t>3.89</w:t>
      </w:r>
    </w:p>
    <w:p w14:paraId="7A9B8385" w14:textId="77777777" w:rsidR="0087441B" w:rsidRDefault="00524211">
      <w:pPr>
        <w:spacing w:before="22"/>
        <w:ind w:left="185"/>
        <w:rPr>
          <w:rFonts w:ascii="Bookman Old Style" w:eastAsia="Bookman Old Style" w:hAnsi="Bookman Old Style" w:cs="Bookman Old Style"/>
        </w:rPr>
      </w:pPr>
      <w:r>
        <w:rPr>
          <w:rFonts w:ascii="Segoe MDL2 Assets" w:eastAsia="Segoe MDL2 Assets" w:hAnsi="Segoe MDL2 Assets" w:cs="Segoe MDL2 Assets"/>
          <w:w w:val="79"/>
        </w:rPr>
        <w:t xml:space="preserve">   </w:t>
      </w:r>
      <w:r>
        <w:rPr>
          <w:rFonts w:ascii="Segoe MDL2 Assets" w:eastAsia="Segoe MDL2 Assets" w:hAnsi="Segoe MDL2 Assets" w:cs="Segoe MDL2 Assets"/>
          <w:spacing w:val="29"/>
          <w:w w:val="79"/>
        </w:rPr>
        <w:t xml:space="preserve"> </w:t>
      </w:r>
      <w:r>
        <w:rPr>
          <w:rFonts w:ascii="Bookman Old Style" w:eastAsia="Bookman Old Style" w:hAnsi="Bookman Old Style" w:cs="Bookman Old Style"/>
        </w:rPr>
        <w:t>Selec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  <w:spacing w:val="2"/>
        </w:rPr>
        <w:t>e</w:t>
      </w:r>
      <w:r>
        <w:rPr>
          <w:rFonts w:ascii="Bookman Old Style" w:eastAsia="Bookman Old Style" w:hAnsi="Bookman Old Style" w:cs="Bookman Old Style"/>
        </w:rPr>
        <w:t>d</w:t>
      </w:r>
      <w:r>
        <w:rPr>
          <w:rFonts w:ascii="Bookman Old Style" w:eastAsia="Bookman Old Style" w:hAnsi="Bookman Old Style" w:cs="Bookman Old Style"/>
          <w:spacing w:val="-8"/>
        </w:rPr>
        <w:t xml:space="preserve"> 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</w:rPr>
        <w:t>o</w:t>
      </w:r>
      <w:r>
        <w:rPr>
          <w:rFonts w:ascii="Bookman Old Style" w:eastAsia="Bookman Old Style" w:hAnsi="Bookman Old Style" w:cs="Bookman Old Style"/>
          <w:spacing w:val="-2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</w:rPr>
        <w:t>p</w:t>
      </w:r>
      <w:r>
        <w:rPr>
          <w:rFonts w:ascii="Bookman Old Style" w:eastAsia="Bookman Old Style" w:hAnsi="Bookman Old Style" w:cs="Bookman Old Style"/>
        </w:rPr>
        <w:t>a</w:t>
      </w:r>
      <w:r>
        <w:rPr>
          <w:rFonts w:ascii="Bookman Old Style" w:eastAsia="Bookman Old Style" w:hAnsi="Bookman Old Style" w:cs="Bookman Old Style"/>
          <w:spacing w:val="1"/>
        </w:rPr>
        <w:t>rt</w:t>
      </w:r>
      <w:r>
        <w:rPr>
          <w:rFonts w:ascii="Bookman Old Style" w:eastAsia="Bookman Old Style" w:hAnsi="Bookman Old Style" w:cs="Bookman Old Style"/>
        </w:rPr>
        <w:t>ic</w:t>
      </w:r>
      <w:r>
        <w:rPr>
          <w:rFonts w:ascii="Bookman Old Style" w:eastAsia="Bookman Old Style" w:hAnsi="Bookman Old Style" w:cs="Bookman Old Style"/>
          <w:spacing w:val="2"/>
        </w:rPr>
        <w:t>i</w:t>
      </w:r>
      <w:r>
        <w:rPr>
          <w:rFonts w:ascii="Bookman Old Style" w:eastAsia="Bookman Old Style" w:hAnsi="Bookman Old Style" w:cs="Bookman Old Style"/>
          <w:spacing w:val="-1"/>
        </w:rPr>
        <w:t>p</w:t>
      </w:r>
      <w:r>
        <w:rPr>
          <w:rFonts w:ascii="Bookman Old Style" w:eastAsia="Bookman Old Style" w:hAnsi="Bookman Old Style" w:cs="Bookman Old Style"/>
        </w:rPr>
        <w:t>a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</w:rPr>
        <w:t>e</w:t>
      </w:r>
      <w:r>
        <w:rPr>
          <w:rFonts w:ascii="Bookman Old Style" w:eastAsia="Bookman Old Style" w:hAnsi="Bookman Old Style" w:cs="Bookman Old Style"/>
          <w:spacing w:val="-9"/>
        </w:rPr>
        <w:t xml:space="preserve"> </w:t>
      </w:r>
      <w:r>
        <w:rPr>
          <w:rFonts w:ascii="Bookman Old Style" w:eastAsia="Bookman Old Style" w:hAnsi="Bookman Old Style" w:cs="Bookman Old Style"/>
        </w:rPr>
        <w:t>in</w:t>
      </w:r>
      <w:r>
        <w:rPr>
          <w:rFonts w:ascii="Bookman Old Style" w:eastAsia="Bookman Old Style" w:hAnsi="Bookman Old Style" w:cs="Bookman Old Style"/>
          <w:spacing w:val="2"/>
        </w:rPr>
        <w:t xml:space="preserve"> 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</w:rPr>
        <w:t>wo-we</w:t>
      </w:r>
      <w:r>
        <w:rPr>
          <w:rFonts w:ascii="Bookman Old Style" w:eastAsia="Bookman Old Style" w:hAnsi="Bookman Old Style" w:cs="Bookman Old Style"/>
          <w:spacing w:val="1"/>
        </w:rPr>
        <w:t>e</w:t>
      </w:r>
      <w:r>
        <w:rPr>
          <w:rFonts w:ascii="Bookman Old Style" w:eastAsia="Bookman Old Style" w:hAnsi="Bookman Old Style" w:cs="Bookman Old Style"/>
        </w:rPr>
        <w:t>k</w:t>
      </w:r>
      <w:r>
        <w:rPr>
          <w:rFonts w:ascii="Bookman Old Style" w:eastAsia="Bookman Old Style" w:hAnsi="Bookman Old Style" w:cs="Bookman Old Style"/>
          <w:spacing w:val="-9"/>
        </w:rPr>
        <w:t xml:space="preserve"> </w:t>
      </w:r>
      <w:r>
        <w:rPr>
          <w:rFonts w:ascii="Bookman Old Style" w:eastAsia="Bookman Old Style" w:hAnsi="Bookman Old Style" w:cs="Bookman Old Style"/>
          <w:spacing w:val="1"/>
        </w:rPr>
        <w:t>tr</w:t>
      </w:r>
      <w:r>
        <w:rPr>
          <w:rFonts w:ascii="Bookman Old Style" w:eastAsia="Bookman Old Style" w:hAnsi="Bookman Old Style" w:cs="Bookman Old Style"/>
        </w:rPr>
        <w:t>ip</w:t>
      </w:r>
      <w:r>
        <w:rPr>
          <w:rFonts w:ascii="Bookman Old Style" w:eastAsia="Bookman Old Style" w:hAnsi="Bookman Old Style" w:cs="Bookman Old Style"/>
          <w:spacing w:val="-3"/>
        </w:rPr>
        <w:t xml:space="preserve"> 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</w:rPr>
        <w:t>o</w:t>
      </w:r>
      <w:r>
        <w:rPr>
          <w:rFonts w:ascii="Bookman Old Style" w:eastAsia="Bookman Old Style" w:hAnsi="Bookman Old Style" w:cs="Bookman Old Style"/>
          <w:spacing w:val="-2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</w:rPr>
        <w:t>C</w:t>
      </w:r>
      <w:r>
        <w:rPr>
          <w:rFonts w:ascii="Bookman Old Style" w:eastAsia="Bookman Old Style" w:hAnsi="Bookman Old Style" w:cs="Bookman Old Style"/>
        </w:rPr>
        <w:t>h</w:t>
      </w:r>
      <w:r>
        <w:rPr>
          <w:rFonts w:ascii="Bookman Old Style" w:eastAsia="Bookman Old Style" w:hAnsi="Bookman Old Style" w:cs="Bookman Old Style"/>
          <w:spacing w:val="1"/>
        </w:rPr>
        <w:t>i</w:t>
      </w:r>
      <w:r>
        <w:rPr>
          <w:rFonts w:ascii="Bookman Old Style" w:eastAsia="Bookman Old Style" w:hAnsi="Bookman Old Style" w:cs="Bookman Old Style"/>
        </w:rPr>
        <w:t>na,</w:t>
      </w:r>
      <w:r>
        <w:rPr>
          <w:rFonts w:ascii="Bookman Old Style" w:eastAsia="Bookman Old Style" w:hAnsi="Bookman Old Style" w:cs="Bookman Old Style"/>
          <w:spacing w:val="-5"/>
        </w:rPr>
        <w:t xml:space="preserve"> </w:t>
      </w:r>
      <w:r>
        <w:rPr>
          <w:rFonts w:ascii="Bookman Old Style" w:eastAsia="Bookman Old Style" w:hAnsi="Bookman Old Style" w:cs="Bookman Old Style"/>
          <w:spacing w:val="2"/>
        </w:rPr>
        <w:t>v</w:t>
      </w:r>
      <w:r>
        <w:rPr>
          <w:rFonts w:ascii="Bookman Old Style" w:eastAsia="Bookman Old Style" w:hAnsi="Bookman Old Style" w:cs="Bookman Old Style"/>
        </w:rPr>
        <w:t>isi</w:t>
      </w:r>
      <w:r>
        <w:rPr>
          <w:rFonts w:ascii="Bookman Old Style" w:eastAsia="Bookman Old Style" w:hAnsi="Bookman Old Style" w:cs="Bookman Old Style"/>
          <w:spacing w:val="4"/>
        </w:rPr>
        <w:t>t</w:t>
      </w:r>
      <w:r>
        <w:rPr>
          <w:rFonts w:ascii="Bookman Old Style" w:eastAsia="Bookman Old Style" w:hAnsi="Bookman Old Style" w:cs="Bookman Old Style"/>
        </w:rPr>
        <w:t>i</w:t>
      </w:r>
      <w:r>
        <w:rPr>
          <w:rFonts w:ascii="Bookman Old Style" w:eastAsia="Bookman Old Style" w:hAnsi="Bookman Old Style" w:cs="Bookman Old Style"/>
          <w:spacing w:val="1"/>
        </w:rPr>
        <w:t>n</w:t>
      </w:r>
      <w:r>
        <w:rPr>
          <w:rFonts w:ascii="Bookman Old Style" w:eastAsia="Bookman Old Style" w:hAnsi="Bookman Old Style" w:cs="Bookman Old Style"/>
        </w:rPr>
        <w:t>g</w:t>
      </w:r>
      <w:r>
        <w:rPr>
          <w:rFonts w:ascii="Bookman Old Style" w:eastAsia="Bookman Old Style" w:hAnsi="Bookman Old Style" w:cs="Bookman Old Style"/>
          <w:spacing w:val="-6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</w:rPr>
        <w:t>T</w:t>
      </w:r>
      <w:r>
        <w:rPr>
          <w:rFonts w:ascii="Bookman Old Style" w:eastAsia="Bookman Old Style" w:hAnsi="Bookman Old Style" w:cs="Bookman Old Style"/>
        </w:rPr>
        <w:t>yco</w:t>
      </w:r>
    </w:p>
    <w:p w14:paraId="3B117722" w14:textId="77777777" w:rsidR="0087441B" w:rsidRDefault="00524211">
      <w:pPr>
        <w:spacing w:before="36"/>
        <w:ind w:left="510" w:right="4123"/>
        <w:jc w:val="center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E</w:t>
      </w:r>
      <w:r>
        <w:rPr>
          <w:rFonts w:ascii="Bookman Old Style" w:eastAsia="Bookman Old Style" w:hAnsi="Bookman Old Style" w:cs="Bookman Old Style"/>
          <w:spacing w:val="1"/>
        </w:rPr>
        <w:t>l</w:t>
      </w:r>
      <w:r>
        <w:rPr>
          <w:rFonts w:ascii="Bookman Old Style" w:eastAsia="Bookman Old Style" w:hAnsi="Bookman Old Style" w:cs="Bookman Old Style"/>
        </w:rPr>
        <w:t>e</w:t>
      </w:r>
      <w:r>
        <w:rPr>
          <w:rFonts w:ascii="Bookman Old Style" w:eastAsia="Bookman Old Style" w:hAnsi="Bookman Old Style" w:cs="Bookman Old Style"/>
          <w:spacing w:val="-1"/>
        </w:rPr>
        <w:t>c</w:t>
      </w:r>
      <w:r>
        <w:rPr>
          <w:rFonts w:ascii="Bookman Old Style" w:eastAsia="Bookman Old Style" w:hAnsi="Bookman Old Style" w:cs="Bookman Old Style"/>
          <w:spacing w:val="1"/>
        </w:rPr>
        <w:t>tr</w:t>
      </w:r>
      <w:r>
        <w:rPr>
          <w:rFonts w:ascii="Bookman Old Style" w:eastAsia="Bookman Old Style" w:hAnsi="Bookman Old Style" w:cs="Bookman Old Style"/>
          <w:spacing w:val="-1"/>
        </w:rPr>
        <w:t>o</w:t>
      </w:r>
      <w:r>
        <w:rPr>
          <w:rFonts w:ascii="Bookman Old Style" w:eastAsia="Bookman Old Style" w:hAnsi="Bookman Old Style" w:cs="Bookman Old Style"/>
        </w:rPr>
        <w:t>n</w:t>
      </w:r>
      <w:r>
        <w:rPr>
          <w:rFonts w:ascii="Bookman Old Style" w:eastAsia="Bookman Old Style" w:hAnsi="Bookman Old Style" w:cs="Bookman Old Style"/>
          <w:spacing w:val="1"/>
        </w:rPr>
        <w:t>i</w:t>
      </w:r>
      <w:r>
        <w:rPr>
          <w:rFonts w:ascii="Bookman Old Style" w:eastAsia="Bookman Old Style" w:hAnsi="Bookman Old Style" w:cs="Bookman Old Style"/>
        </w:rPr>
        <w:t>cs</w:t>
      </w:r>
      <w:r>
        <w:rPr>
          <w:rFonts w:ascii="Bookman Old Style" w:eastAsia="Bookman Old Style" w:hAnsi="Bookman Old Style" w:cs="Bookman Old Style"/>
          <w:spacing w:val="-11"/>
        </w:rPr>
        <w:t xml:space="preserve"> </w:t>
      </w:r>
      <w:r>
        <w:rPr>
          <w:rFonts w:ascii="Bookman Old Style" w:eastAsia="Bookman Old Style" w:hAnsi="Bookman Old Style" w:cs="Bookman Old Style"/>
        </w:rPr>
        <w:t>a</w:t>
      </w:r>
      <w:r>
        <w:rPr>
          <w:rFonts w:ascii="Bookman Old Style" w:eastAsia="Bookman Old Style" w:hAnsi="Bookman Old Style" w:cs="Bookman Old Style"/>
          <w:spacing w:val="2"/>
        </w:rPr>
        <w:t>n</w:t>
      </w:r>
      <w:r>
        <w:rPr>
          <w:rFonts w:ascii="Bookman Old Style" w:eastAsia="Bookman Old Style" w:hAnsi="Bookman Old Style" w:cs="Bookman Old Style"/>
        </w:rPr>
        <w:t>d</w:t>
      </w:r>
      <w:r>
        <w:rPr>
          <w:rFonts w:ascii="Bookman Old Style" w:eastAsia="Bookman Old Style" w:hAnsi="Bookman Old Style" w:cs="Bookman Old Style"/>
          <w:spacing w:val="-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w w:val="99"/>
        </w:rPr>
        <w:t>A</w:t>
      </w:r>
      <w:r>
        <w:rPr>
          <w:rFonts w:ascii="Bookman Old Style" w:eastAsia="Bookman Old Style" w:hAnsi="Bookman Old Style" w:cs="Bookman Old Style"/>
          <w:w w:val="99"/>
        </w:rPr>
        <w:t>mway.</w:t>
      </w:r>
    </w:p>
    <w:p w14:paraId="281429E5" w14:textId="77777777" w:rsidR="0087441B" w:rsidRDefault="00524211">
      <w:pPr>
        <w:spacing w:before="34"/>
        <w:ind w:left="185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  <w:spacing w:val="-1"/>
        </w:rPr>
        <w:t>G</w:t>
      </w:r>
      <w:r>
        <w:rPr>
          <w:rFonts w:ascii="Bookman Old Style" w:eastAsia="Bookman Old Style" w:hAnsi="Bookman Old Style" w:cs="Bookman Old Style"/>
          <w:spacing w:val="1"/>
        </w:rPr>
        <w:t>r</w:t>
      </w:r>
      <w:r>
        <w:rPr>
          <w:rFonts w:ascii="Bookman Old Style" w:eastAsia="Bookman Old Style" w:hAnsi="Bookman Old Style" w:cs="Bookman Old Style"/>
        </w:rPr>
        <w:t>e</w:t>
      </w:r>
      <w:r>
        <w:rPr>
          <w:rFonts w:ascii="Bookman Old Style" w:eastAsia="Bookman Old Style" w:hAnsi="Bookman Old Style" w:cs="Bookman Old Style"/>
          <w:spacing w:val="-1"/>
        </w:rPr>
        <w:t>a</w:t>
      </w:r>
      <w:r>
        <w:rPr>
          <w:rFonts w:ascii="Bookman Old Style" w:eastAsia="Bookman Old Style" w:hAnsi="Bookman Old Style" w:cs="Bookman Old Style"/>
        </w:rPr>
        <w:t>t</w:t>
      </w:r>
      <w:r>
        <w:rPr>
          <w:rFonts w:ascii="Bookman Old Style" w:eastAsia="Bookman Old Style" w:hAnsi="Bookman Old Style" w:cs="Bookman Old Style"/>
          <w:spacing w:val="-3"/>
        </w:rPr>
        <w:t xml:space="preserve"> </w:t>
      </w:r>
      <w:r>
        <w:rPr>
          <w:rFonts w:ascii="Bookman Old Style" w:eastAsia="Bookman Old Style" w:hAnsi="Bookman Old Style" w:cs="Bookman Old Style"/>
        </w:rPr>
        <w:t>Un</w:t>
      </w:r>
      <w:r>
        <w:rPr>
          <w:rFonts w:ascii="Bookman Old Style" w:eastAsia="Bookman Old Style" w:hAnsi="Bookman Old Style" w:cs="Bookman Old Style"/>
          <w:spacing w:val="1"/>
        </w:rPr>
        <w:t>i</w:t>
      </w:r>
      <w:r>
        <w:rPr>
          <w:rFonts w:ascii="Bookman Old Style" w:eastAsia="Bookman Old Style" w:hAnsi="Bookman Old Style" w:cs="Bookman Old Style"/>
          <w:spacing w:val="2"/>
        </w:rPr>
        <w:t>v</w:t>
      </w:r>
      <w:r>
        <w:rPr>
          <w:rFonts w:ascii="Bookman Old Style" w:eastAsia="Bookman Old Style" w:hAnsi="Bookman Old Style" w:cs="Bookman Old Style"/>
        </w:rPr>
        <w:t>e</w:t>
      </w:r>
      <w:r>
        <w:rPr>
          <w:rFonts w:ascii="Bookman Old Style" w:eastAsia="Bookman Old Style" w:hAnsi="Bookman Old Style" w:cs="Bookman Old Style"/>
          <w:spacing w:val="1"/>
        </w:rPr>
        <w:t>r</w:t>
      </w:r>
      <w:r>
        <w:rPr>
          <w:rFonts w:ascii="Bookman Old Style" w:eastAsia="Bookman Old Style" w:hAnsi="Bookman Old Style" w:cs="Bookman Old Style"/>
        </w:rPr>
        <w:t>si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</w:rPr>
        <w:t>y,</w:t>
      </w:r>
      <w:r>
        <w:rPr>
          <w:rFonts w:ascii="Bookman Old Style" w:eastAsia="Bookman Old Style" w:hAnsi="Bookman Old Style" w:cs="Bookman Old Style"/>
          <w:spacing w:val="-9"/>
        </w:rPr>
        <w:t xml:space="preserve"> </w:t>
      </w:r>
      <w:r>
        <w:rPr>
          <w:rFonts w:ascii="Bookman Old Style" w:eastAsia="Bookman Old Style" w:hAnsi="Bookman Old Style" w:cs="Bookman Old Style"/>
          <w:spacing w:val="1"/>
        </w:rPr>
        <w:t>C</w:t>
      </w:r>
      <w:r>
        <w:rPr>
          <w:rFonts w:ascii="Bookman Old Style" w:eastAsia="Bookman Old Style" w:hAnsi="Bookman Old Style" w:cs="Bookman Old Style"/>
        </w:rPr>
        <w:t>i</w:t>
      </w:r>
      <w:r>
        <w:rPr>
          <w:rFonts w:ascii="Bookman Old Style" w:eastAsia="Bookman Old Style" w:hAnsi="Bookman Old Style" w:cs="Bookman Old Style"/>
          <w:spacing w:val="1"/>
        </w:rPr>
        <w:t>ty</w:t>
      </w:r>
      <w:r>
        <w:rPr>
          <w:rFonts w:ascii="Bookman Old Style" w:eastAsia="Bookman Old Style" w:hAnsi="Bookman Old Style" w:cs="Bookman Old Style"/>
        </w:rPr>
        <w:t>,</w:t>
      </w:r>
      <w:r>
        <w:rPr>
          <w:rFonts w:ascii="Bookman Old Style" w:eastAsia="Bookman Old Style" w:hAnsi="Bookman Old Style" w:cs="Bookman Old Style"/>
          <w:spacing w:val="-3"/>
        </w:rPr>
        <w:t xml:space="preserve"> M</w:t>
      </w:r>
      <w:r>
        <w:rPr>
          <w:rFonts w:ascii="Bookman Old Style" w:eastAsia="Bookman Old Style" w:hAnsi="Bookman Old Style" w:cs="Bookman Old Style"/>
        </w:rPr>
        <w:t>I –</w:t>
      </w:r>
      <w:r>
        <w:rPr>
          <w:rFonts w:ascii="Bookman Old Style" w:eastAsia="Bookman Old Style" w:hAnsi="Bookman Old Style" w:cs="Bookman Old Style"/>
          <w:spacing w:val="-1"/>
        </w:rPr>
        <w:t xml:space="preserve"> </w:t>
      </w:r>
      <w:r>
        <w:rPr>
          <w:rFonts w:ascii="Bookman Old Style" w:eastAsia="Bookman Old Style" w:hAnsi="Bookman Old Style" w:cs="Bookman Old Style"/>
        </w:rPr>
        <w:t>e</w:t>
      </w:r>
      <w:r>
        <w:rPr>
          <w:rFonts w:ascii="Bookman Old Style" w:eastAsia="Bookman Old Style" w:hAnsi="Bookman Old Style" w:cs="Bookman Old Style"/>
          <w:spacing w:val="-2"/>
        </w:rPr>
        <w:t>x</w:t>
      </w:r>
      <w:r>
        <w:rPr>
          <w:rFonts w:ascii="Bookman Old Style" w:eastAsia="Bookman Old Style" w:hAnsi="Bookman Old Style" w:cs="Bookman Old Style"/>
          <w:spacing w:val="-1"/>
        </w:rPr>
        <w:t>p</w:t>
      </w:r>
      <w:r>
        <w:rPr>
          <w:rFonts w:ascii="Bookman Old Style" w:eastAsia="Bookman Old Style" w:hAnsi="Bookman Old Style" w:cs="Bookman Old Style"/>
          <w:spacing w:val="2"/>
        </w:rPr>
        <w:t>e</w:t>
      </w:r>
      <w:r>
        <w:rPr>
          <w:rFonts w:ascii="Bookman Old Style" w:eastAsia="Bookman Old Style" w:hAnsi="Bookman Old Style" w:cs="Bookman Old Style"/>
        </w:rPr>
        <w:t>c</w:t>
      </w:r>
      <w:r>
        <w:rPr>
          <w:rFonts w:ascii="Bookman Old Style" w:eastAsia="Bookman Old Style" w:hAnsi="Bookman Old Style" w:cs="Bookman Old Style"/>
          <w:spacing w:val="1"/>
        </w:rPr>
        <w:t>t</w:t>
      </w:r>
      <w:r>
        <w:rPr>
          <w:rFonts w:ascii="Bookman Old Style" w:eastAsia="Bookman Old Style" w:hAnsi="Bookman Old Style" w:cs="Bookman Old Style"/>
        </w:rPr>
        <w:t>ed</w:t>
      </w:r>
      <w:r>
        <w:rPr>
          <w:rFonts w:ascii="Bookman Old Style" w:eastAsia="Bookman Old Style" w:hAnsi="Bookman Old Style" w:cs="Bookman Old Style"/>
          <w:spacing w:val="-7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</w:rPr>
        <w:t>2</w:t>
      </w:r>
      <w:r>
        <w:rPr>
          <w:rFonts w:ascii="Bookman Old Style" w:eastAsia="Bookman Old Style" w:hAnsi="Bookman Old Style" w:cs="Bookman Old Style"/>
          <w:spacing w:val="1"/>
        </w:rPr>
        <w:t>01</w:t>
      </w:r>
      <w:r>
        <w:rPr>
          <w:rFonts w:ascii="Bookman Old Style" w:eastAsia="Bookman Old Style" w:hAnsi="Bookman Old Style" w:cs="Bookman Old Style"/>
        </w:rPr>
        <w:t>0</w:t>
      </w:r>
    </w:p>
    <w:p w14:paraId="2898082A" w14:textId="77777777" w:rsidR="0087441B" w:rsidRDefault="0087441B">
      <w:pPr>
        <w:spacing w:before="5" w:line="100" w:lineRule="exact"/>
        <w:rPr>
          <w:sz w:val="10"/>
          <w:szCs w:val="10"/>
        </w:rPr>
      </w:pPr>
    </w:p>
    <w:p w14:paraId="6B7E0228" w14:textId="77777777" w:rsidR="0087441B" w:rsidRDefault="0087441B">
      <w:pPr>
        <w:spacing w:line="200" w:lineRule="exact"/>
      </w:pPr>
    </w:p>
    <w:p w14:paraId="5C259CA2" w14:textId="77777777" w:rsidR="0087441B" w:rsidRDefault="00524211">
      <w:pPr>
        <w:ind w:left="-35" w:right="3536"/>
        <w:jc w:val="center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B.G.S.</w:t>
      </w:r>
      <w:r>
        <w:rPr>
          <w:rFonts w:ascii="Bookman Old Style" w:eastAsia="Bookman Old Style" w:hAnsi="Bookman Old Style" w:cs="Bookman Old Style"/>
          <w:spacing w:val="-5"/>
        </w:rPr>
        <w:t xml:space="preserve"> </w:t>
      </w:r>
      <w:r>
        <w:rPr>
          <w:rFonts w:ascii="Bookman Old Style" w:eastAsia="Bookman Old Style" w:hAnsi="Bookman Old Style" w:cs="Bookman Old Style"/>
        </w:rPr>
        <w:t>Ma</w:t>
      </w:r>
      <w:r>
        <w:rPr>
          <w:rFonts w:ascii="Bookman Old Style" w:eastAsia="Bookman Old Style" w:hAnsi="Bookman Old Style" w:cs="Bookman Old Style"/>
          <w:spacing w:val="1"/>
        </w:rPr>
        <w:t>j</w:t>
      </w:r>
      <w:r>
        <w:rPr>
          <w:rFonts w:ascii="Bookman Old Style" w:eastAsia="Bookman Old Style" w:hAnsi="Bookman Old Style" w:cs="Bookman Old Style"/>
          <w:spacing w:val="-1"/>
        </w:rPr>
        <w:t>o</w:t>
      </w:r>
      <w:r>
        <w:rPr>
          <w:rFonts w:ascii="Bookman Old Style" w:eastAsia="Bookman Old Style" w:hAnsi="Bookman Old Style" w:cs="Bookman Old Style"/>
        </w:rPr>
        <w:t>r</w:t>
      </w:r>
      <w:r>
        <w:rPr>
          <w:rFonts w:ascii="Bookman Old Style" w:eastAsia="Bookman Old Style" w:hAnsi="Bookman Old Style" w:cs="Bookman Old Style"/>
          <w:spacing w:val="-4"/>
        </w:rPr>
        <w:t xml:space="preserve"> </w:t>
      </w:r>
      <w:r>
        <w:rPr>
          <w:rFonts w:ascii="Bookman Old Style" w:eastAsia="Bookman Old Style" w:hAnsi="Bookman Old Style" w:cs="Bookman Old Style"/>
        </w:rPr>
        <w:t>Edu</w:t>
      </w:r>
      <w:r>
        <w:rPr>
          <w:rFonts w:ascii="Bookman Old Style" w:eastAsia="Bookman Old Style" w:hAnsi="Bookman Old Style" w:cs="Bookman Old Style"/>
          <w:spacing w:val="2"/>
        </w:rPr>
        <w:t>c</w:t>
      </w:r>
      <w:r>
        <w:rPr>
          <w:rFonts w:ascii="Bookman Old Style" w:eastAsia="Bookman Old Style" w:hAnsi="Bookman Old Style" w:cs="Bookman Old Style"/>
        </w:rPr>
        <w:t>a</w:t>
      </w:r>
      <w:r>
        <w:rPr>
          <w:rFonts w:ascii="Bookman Old Style" w:eastAsia="Bookman Old Style" w:hAnsi="Bookman Old Style" w:cs="Bookman Old Style"/>
          <w:spacing w:val="-1"/>
        </w:rPr>
        <w:t>t</w:t>
      </w:r>
      <w:r>
        <w:rPr>
          <w:rFonts w:ascii="Bookman Old Style" w:eastAsia="Bookman Old Style" w:hAnsi="Bookman Old Style" w:cs="Bookman Old Style"/>
          <w:spacing w:val="2"/>
        </w:rPr>
        <w:t>i</w:t>
      </w:r>
      <w:r>
        <w:rPr>
          <w:rFonts w:ascii="Bookman Old Style" w:eastAsia="Bookman Old Style" w:hAnsi="Bookman Old Style" w:cs="Bookman Old Style"/>
          <w:spacing w:val="-1"/>
        </w:rPr>
        <w:t>o</w:t>
      </w:r>
      <w:r>
        <w:rPr>
          <w:rFonts w:ascii="Bookman Old Style" w:eastAsia="Bookman Old Style" w:hAnsi="Bookman Old Style" w:cs="Bookman Old Style"/>
        </w:rPr>
        <w:t>n</w:t>
      </w:r>
      <w:r>
        <w:rPr>
          <w:rFonts w:ascii="Bookman Old Style" w:eastAsia="Bookman Old Style" w:hAnsi="Bookman Old Style" w:cs="Bookman Old Style"/>
          <w:spacing w:val="-10"/>
        </w:rPr>
        <w:t xml:space="preserve"> </w:t>
      </w:r>
      <w:r>
        <w:rPr>
          <w:rFonts w:ascii="Bookman Old Style" w:eastAsia="Bookman Old Style" w:hAnsi="Bookman Old Style" w:cs="Bookman Old Style"/>
        </w:rPr>
        <w:t>&amp;</w:t>
      </w:r>
      <w:r>
        <w:rPr>
          <w:rFonts w:ascii="Bookman Old Style" w:eastAsia="Bookman Old Style" w:hAnsi="Bookman Old Style" w:cs="Bookman Old Style"/>
          <w:spacing w:val="-2"/>
        </w:rPr>
        <w:t xml:space="preserve"> </w:t>
      </w:r>
      <w:r>
        <w:rPr>
          <w:rFonts w:ascii="Bookman Old Style" w:eastAsia="Bookman Old Style" w:hAnsi="Bookman Old Style" w:cs="Bookman Old Style"/>
          <w:w w:val="99"/>
        </w:rPr>
        <w:t>His</w:t>
      </w:r>
      <w:r>
        <w:rPr>
          <w:rFonts w:ascii="Bookman Old Style" w:eastAsia="Bookman Old Style" w:hAnsi="Bookman Old Style" w:cs="Bookman Old Style"/>
          <w:spacing w:val="2"/>
          <w:w w:val="99"/>
        </w:rPr>
        <w:t>t</w:t>
      </w:r>
      <w:r>
        <w:rPr>
          <w:rFonts w:ascii="Bookman Old Style" w:eastAsia="Bookman Old Style" w:hAnsi="Bookman Old Style" w:cs="Bookman Old Style"/>
          <w:spacing w:val="-1"/>
          <w:w w:val="99"/>
        </w:rPr>
        <w:t>o</w:t>
      </w:r>
      <w:r>
        <w:rPr>
          <w:rFonts w:ascii="Bookman Old Style" w:eastAsia="Bookman Old Style" w:hAnsi="Bookman Old Style" w:cs="Bookman Old Style"/>
          <w:spacing w:val="2"/>
          <w:w w:val="99"/>
        </w:rPr>
        <w:t>r</w:t>
      </w:r>
      <w:r>
        <w:rPr>
          <w:rFonts w:ascii="Bookman Old Style" w:eastAsia="Bookman Old Style" w:hAnsi="Bookman Old Style" w:cs="Bookman Old Style"/>
          <w:w w:val="99"/>
        </w:rPr>
        <w:t>y</w:t>
      </w:r>
    </w:p>
    <w:p w14:paraId="29F6E678" w14:textId="77777777" w:rsidR="0087441B" w:rsidRDefault="00524211">
      <w:pPr>
        <w:spacing w:before="24"/>
        <w:ind w:left="185"/>
        <w:rPr>
          <w:rFonts w:ascii="Bookman Old Style" w:eastAsia="Bookman Old Style" w:hAnsi="Bookman Old Style" w:cs="Bookman Old Style"/>
        </w:rPr>
      </w:pPr>
      <w:r>
        <w:rPr>
          <w:rFonts w:ascii="Segoe MDL2 Assets" w:eastAsia="Segoe MDL2 Assets" w:hAnsi="Segoe MDL2 Assets" w:cs="Segoe MDL2 Assets"/>
          <w:w w:val="79"/>
        </w:rPr>
        <w:t xml:space="preserve">   </w:t>
      </w:r>
      <w:r>
        <w:rPr>
          <w:rFonts w:ascii="Segoe MDL2 Assets" w:eastAsia="Segoe MDL2 Assets" w:hAnsi="Segoe MDL2 Assets" w:cs="Segoe MDL2 Assets"/>
          <w:spacing w:val="29"/>
          <w:w w:val="79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</w:rPr>
        <w:t>C</w:t>
      </w:r>
      <w:r>
        <w:rPr>
          <w:rFonts w:ascii="Bookman Old Style" w:eastAsia="Bookman Old Style" w:hAnsi="Bookman Old Style" w:cs="Bookman Old Style"/>
        </w:rPr>
        <w:t>um</w:t>
      </w:r>
      <w:r>
        <w:rPr>
          <w:rFonts w:ascii="Bookman Old Style" w:eastAsia="Bookman Old Style" w:hAnsi="Bookman Old Style" w:cs="Bookman Old Style"/>
          <w:spacing w:val="-3"/>
        </w:rPr>
        <w:t xml:space="preserve"> </w:t>
      </w:r>
      <w:r>
        <w:rPr>
          <w:rFonts w:ascii="Bookman Old Style" w:eastAsia="Bookman Old Style" w:hAnsi="Bookman Old Style" w:cs="Bookman Old Style"/>
        </w:rPr>
        <w:t>L</w:t>
      </w:r>
      <w:r>
        <w:rPr>
          <w:rFonts w:ascii="Bookman Old Style" w:eastAsia="Bookman Old Style" w:hAnsi="Bookman Old Style" w:cs="Bookman Old Style"/>
          <w:spacing w:val="-1"/>
        </w:rPr>
        <w:t>a</w:t>
      </w:r>
      <w:r>
        <w:rPr>
          <w:rFonts w:ascii="Bookman Old Style" w:eastAsia="Bookman Old Style" w:hAnsi="Bookman Old Style" w:cs="Bookman Old Style"/>
        </w:rPr>
        <w:t>u</w:t>
      </w:r>
      <w:r>
        <w:rPr>
          <w:rFonts w:ascii="Bookman Old Style" w:eastAsia="Bookman Old Style" w:hAnsi="Bookman Old Style" w:cs="Bookman Old Style"/>
          <w:spacing w:val="2"/>
        </w:rPr>
        <w:t>d</w:t>
      </w:r>
      <w:r>
        <w:rPr>
          <w:rFonts w:ascii="Bookman Old Style" w:eastAsia="Bookman Old Style" w:hAnsi="Bookman Old Style" w:cs="Bookman Old Style"/>
        </w:rPr>
        <w:t>e</w:t>
      </w:r>
    </w:p>
    <w:p w14:paraId="7FF4477B" w14:textId="77777777" w:rsidR="0087441B" w:rsidRDefault="00524211">
      <w:pPr>
        <w:spacing w:before="34"/>
        <w:ind w:left="188"/>
        <w:rPr>
          <w:rFonts w:ascii="Bookman Old Style" w:eastAsia="Bookman Old Style" w:hAnsi="Bookman Old Style" w:cs="Bookman Old Style"/>
        </w:rPr>
        <w:sectPr w:rsidR="0087441B">
          <w:type w:val="continuous"/>
          <w:pgSz w:w="12240" w:h="15840"/>
          <w:pgMar w:top="960" w:right="1340" w:bottom="280" w:left="1340" w:header="720" w:footer="720" w:gutter="0"/>
          <w:cols w:num="2" w:space="720" w:equalWidth="0">
            <w:col w:w="2392" w:space="113"/>
            <w:col w:w="7055"/>
          </w:cols>
        </w:sectPr>
      </w:pPr>
      <w:r>
        <w:rPr>
          <w:rFonts w:ascii="Bookman Old Style" w:eastAsia="Bookman Old Style" w:hAnsi="Bookman Old Style" w:cs="Bookman Old Style"/>
        </w:rPr>
        <w:t>L</w:t>
      </w:r>
      <w:r>
        <w:rPr>
          <w:rFonts w:ascii="Bookman Old Style" w:eastAsia="Bookman Old Style" w:hAnsi="Bookman Old Style" w:cs="Bookman Old Style"/>
          <w:spacing w:val="-1"/>
        </w:rPr>
        <w:t>o</w:t>
      </w:r>
      <w:r>
        <w:rPr>
          <w:rFonts w:ascii="Bookman Old Style" w:eastAsia="Bookman Old Style" w:hAnsi="Bookman Old Style" w:cs="Bookman Old Style"/>
        </w:rPr>
        <w:t>c</w:t>
      </w:r>
      <w:r>
        <w:rPr>
          <w:rFonts w:ascii="Bookman Old Style" w:eastAsia="Bookman Old Style" w:hAnsi="Bookman Old Style" w:cs="Bookman Old Style"/>
          <w:spacing w:val="-1"/>
        </w:rPr>
        <w:t>a</w:t>
      </w:r>
      <w:r>
        <w:rPr>
          <w:rFonts w:ascii="Bookman Old Style" w:eastAsia="Bookman Old Style" w:hAnsi="Bookman Old Style" w:cs="Bookman Old Style"/>
        </w:rPr>
        <w:t>l</w:t>
      </w:r>
      <w:r>
        <w:rPr>
          <w:rFonts w:ascii="Bookman Old Style" w:eastAsia="Bookman Old Style" w:hAnsi="Bookman Old Style" w:cs="Bookman Old Style"/>
          <w:spacing w:val="-1"/>
        </w:rPr>
        <w:t xml:space="preserve"> Co</w:t>
      </w:r>
      <w:r>
        <w:rPr>
          <w:rFonts w:ascii="Bookman Old Style" w:eastAsia="Bookman Old Style" w:hAnsi="Bookman Old Style" w:cs="Bookman Old Style"/>
        </w:rPr>
        <w:t>l</w:t>
      </w:r>
      <w:r>
        <w:rPr>
          <w:rFonts w:ascii="Bookman Old Style" w:eastAsia="Bookman Old Style" w:hAnsi="Bookman Old Style" w:cs="Bookman Old Style"/>
          <w:spacing w:val="3"/>
        </w:rPr>
        <w:t>l</w:t>
      </w:r>
      <w:r>
        <w:rPr>
          <w:rFonts w:ascii="Bookman Old Style" w:eastAsia="Bookman Old Style" w:hAnsi="Bookman Old Style" w:cs="Bookman Old Style"/>
        </w:rPr>
        <w:t>ege,</w:t>
      </w:r>
      <w:r>
        <w:rPr>
          <w:rFonts w:ascii="Bookman Old Style" w:eastAsia="Bookman Old Style" w:hAnsi="Bookman Old Style" w:cs="Bookman Old Style"/>
          <w:spacing w:val="-6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</w:rPr>
        <w:t>C</w:t>
      </w:r>
      <w:r>
        <w:rPr>
          <w:rFonts w:ascii="Bookman Old Style" w:eastAsia="Bookman Old Style" w:hAnsi="Bookman Old Style" w:cs="Bookman Old Style"/>
        </w:rPr>
        <w:t>i</w:t>
      </w:r>
      <w:r>
        <w:rPr>
          <w:rFonts w:ascii="Bookman Old Style" w:eastAsia="Bookman Old Style" w:hAnsi="Bookman Old Style" w:cs="Bookman Old Style"/>
          <w:spacing w:val="1"/>
        </w:rPr>
        <w:t>ty</w:t>
      </w:r>
      <w:r>
        <w:rPr>
          <w:rFonts w:ascii="Bookman Old Style" w:eastAsia="Bookman Old Style" w:hAnsi="Bookman Old Style" w:cs="Bookman Old Style"/>
        </w:rPr>
        <w:t>,</w:t>
      </w:r>
      <w:r>
        <w:rPr>
          <w:rFonts w:ascii="Bookman Old Style" w:eastAsia="Bookman Old Style" w:hAnsi="Bookman Old Style" w:cs="Bookman Old Style"/>
          <w:spacing w:val="-3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</w:rPr>
        <w:t>M</w:t>
      </w:r>
      <w:r>
        <w:rPr>
          <w:rFonts w:ascii="Bookman Old Style" w:eastAsia="Bookman Old Style" w:hAnsi="Bookman Old Style" w:cs="Bookman Old Style"/>
        </w:rPr>
        <w:t>I –</w:t>
      </w:r>
      <w:r>
        <w:rPr>
          <w:rFonts w:ascii="Bookman Old Style" w:eastAsia="Bookman Old Style" w:hAnsi="Bookman Old Style" w:cs="Bookman Old Style"/>
          <w:spacing w:val="-1"/>
        </w:rPr>
        <w:t xml:space="preserve"> 2</w:t>
      </w:r>
      <w:r>
        <w:rPr>
          <w:rFonts w:ascii="Bookman Old Style" w:eastAsia="Bookman Old Style" w:hAnsi="Bookman Old Style" w:cs="Bookman Old Style"/>
          <w:spacing w:val="1"/>
        </w:rPr>
        <w:t>00</w:t>
      </w:r>
      <w:r>
        <w:rPr>
          <w:rFonts w:ascii="Bookman Old Style" w:eastAsia="Bookman Old Style" w:hAnsi="Bookman Old Style" w:cs="Bookman Old Style"/>
        </w:rPr>
        <w:t>3</w:t>
      </w:r>
    </w:p>
    <w:p w14:paraId="59673B3C" w14:textId="34B45F06" w:rsidR="0087441B" w:rsidRDefault="00524211">
      <w:pPr>
        <w:ind w:left="100"/>
        <w:rPr>
          <w:rFonts w:ascii="Calibri" w:eastAsia="Calibri" w:hAnsi="Calibri" w:cs="Calibri"/>
          <w:sz w:val="22"/>
          <w:szCs w:val="22"/>
        </w:rPr>
      </w:pPr>
      <w:r>
        <w:pict w14:anchorId="1DF0E902">
          <v:group id="_x0000_s1111" style="position:absolute;left:0;text-align:left;margin-left:66.1pt;margin-top:118.2pt;width:113.45pt;height:31.5pt;z-index:-251658240;mso-position-horizontal-relative:page;mso-position-vertical-relative:page" coordorigin="1322,2364" coordsize="2269,630">
            <v:shape id="_x0000_s1115" style="position:absolute;left:1332;top:2374;width:108;height:610" coordorigin="1332,2374" coordsize="108,610" path="m1332,2984r108,l1440,2374r-108,l1332,2984xe" fillcolor="#f1f1f1" stroked="f">
              <v:path arrowok="t"/>
            </v:shape>
            <v:shape id="_x0000_s1114" style="position:absolute;left:3473;top:2374;width:108;height:610" coordorigin="3473,2374" coordsize="108,610" path="m3473,2984r108,l3581,2374r-108,l3473,2984xe" fillcolor="#f1f1f1" stroked="f">
              <v:path arrowok="t"/>
            </v:shape>
            <v:shape id="_x0000_s1113" style="position:absolute;left:1440;top:2374;width:2033;height:314" coordorigin="1440,2374" coordsize="2033,314" path="m1440,2688r2033,l3473,2374r-2033,l1440,2688xe" fillcolor="#f1f1f1" stroked="f">
              <v:path arrowok="t"/>
            </v:shape>
            <v:shape id="_x0000_s1112" style="position:absolute;left:1440;top:2688;width:2033;height:295" coordorigin="1440,2688" coordsize="2033,295" path="m1440,2984r2033,l3473,2688r-2033,l1440,2984xe" fillcolor="#f1f1f1" stroked="f">
              <v:path arrowok="t"/>
            </v:shape>
            <w10:wrap anchorx="page" anchory="page"/>
          </v:group>
        </w:pict>
      </w:r>
      <w:r>
        <w:rPr>
          <w:rFonts w:ascii="Calibri" w:eastAsia="Calibri" w:hAnsi="Calibri" w:cs="Calibri"/>
          <w:sz w:val="22"/>
          <w:szCs w:val="22"/>
        </w:rPr>
        <w:t xml:space="preserve"> </w:t>
      </w:r>
    </w:p>
    <w:sectPr w:rsidR="0087441B">
      <w:type w:val="continuous"/>
      <w:pgSz w:w="12240" w:h="15840"/>
      <w:pgMar w:top="960" w:right="134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B65C31"/>
    <w:multiLevelType w:val="multilevel"/>
    <w:tmpl w:val="1B0A930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441B"/>
    <w:rsid w:val="00524211"/>
    <w:rsid w:val="00874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"/>
    <o:shapelayout v:ext="edit">
      <o:idmap v:ext="edit" data="1"/>
    </o:shapelayout>
  </w:shapeDefaults>
  <w:decimalSymbol w:val=","/>
  <w:listSeparator w:val=";"/>
  <w14:docId w14:val="2FB6A6DF"/>
  <w15:docId w15:val="{82FC81C4-74F9-4C3B-A79F-B37655A3D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1883</Characters>
  <Application>Microsoft Office Word</Application>
  <DocSecurity>0</DocSecurity>
  <Lines>15</Lines>
  <Paragraphs>4</Paragraphs>
  <ScaleCrop>false</ScaleCrop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2021-06-30T13:48:00Z</dcterms:created>
  <dcterms:modified xsi:type="dcterms:W3CDTF">2021-06-30T13:50:00Z</dcterms:modified>
</cp:coreProperties>
</file>